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D" w:rsidRDefault="004F778D" w:rsidP="0099683F">
      <w:pPr>
        <w:spacing w:line="240" w:lineRule="auto"/>
        <w:ind w:left="4678" w:hanging="11"/>
        <w:jc w:val="right"/>
        <w:rPr>
          <w:b/>
          <w:sz w:val="24"/>
          <w:szCs w:val="24"/>
        </w:rPr>
      </w:pPr>
      <w:bookmarkStart w:id="0" w:name="_Hlt447028322"/>
    </w:p>
    <w:p w:rsidR="00E8621C" w:rsidRDefault="00E8621C" w:rsidP="0099683F">
      <w:pPr>
        <w:spacing w:line="240" w:lineRule="auto"/>
        <w:ind w:left="4678" w:hanging="11"/>
        <w:jc w:val="right"/>
        <w:rPr>
          <w:b/>
          <w:sz w:val="24"/>
          <w:szCs w:val="24"/>
        </w:rPr>
      </w:pPr>
      <w:r>
        <w:rPr>
          <w:b/>
          <w:sz w:val="24"/>
          <w:szCs w:val="24"/>
        </w:rPr>
        <w:t>\</w:t>
      </w:r>
    </w:p>
    <w:p w:rsidR="00E8621C" w:rsidRDefault="00E8621C" w:rsidP="0099683F">
      <w:pPr>
        <w:spacing w:line="240" w:lineRule="auto"/>
        <w:ind w:left="4678" w:hanging="11"/>
        <w:jc w:val="right"/>
        <w:rPr>
          <w:b/>
          <w:sz w:val="24"/>
          <w:szCs w:val="24"/>
        </w:rPr>
      </w:pPr>
    </w:p>
    <w:p w:rsidR="00E8621C" w:rsidRDefault="00E8621C" w:rsidP="0099683F">
      <w:pPr>
        <w:spacing w:line="240" w:lineRule="auto"/>
        <w:ind w:left="4678" w:hanging="11"/>
        <w:jc w:val="right"/>
        <w:rPr>
          <w:b/>
          <w:sz w:val="24"/>
          <w:szCs w:val="24"/>
        </w:rPr>
      </w:pPr>
    </w:p>
    <w:p w:rsidR="00E8621C" w:rsidRDefault="00E8621C" w:rsidP="0099683F">
      <w:pPr>
        <w:spacing w:line="240" w:lineRule="auto"/>
        <w:ind w:left="4678" w:hanging="11"/>
        <w:jc w:val="right"/>
        <w:rPr>
          <w:b/>
          <w:sz w:val="24"/>
          <w:szCs w:val="24"/>
        </w:rPr>
      </w:pPr>
    </w:p>
    <w:p w:rsidR="00E8621C" w:rsidRDefault="00E8621C" w:rsidP="0099683F">
      <w:pPr>
        <w:spacing w:line="240" w:lineRule="auto"/>
        <w:ind w:left="4678" w:hanging="11"/>
        <w:jc w:val="right"/>
        <w:rPr>
          <w:b/>
          <w:sz w:val="24"/>
          <w:szCs w:val="24"/>
        </w:rPr>
      </w:pPr>
      <w:bookmarkStart w:id="1" w:name="_GoBack"/>
      <w:bookmarkEnd w:id="1"/>
    </w:p>
    <w:p w:rsidR="004F778D" w:rsidRDefault="004F778D"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E9224C" w:rsidRDefault="00E9224C" w:rsidP="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29168224" w:history="1">
        <w:r w:rsidRPr="00E626C5">
          <w:rPr>
            <w:rStyle w:val="af2"/>
          </w:rPr>
          <w:t>3.</w:t>
        </w:r>
        <w:r>
          <w:rPr>
            <w:rFonts w:asciiTheme="minorHAnsi" w:eastAsiaTheme="minorEastAsia" w:hAnsiTheme="minorHAnsi" w:cstheme="minorBidi"/>
            <w:b w:val="0"/>
            <w:bCs w:val="0"/>
            <w:caps w:val="0"/>
            <w:snapToGrid/>
            <w:sz w:val="22"/>
            <w:szCs w:val="22"/>
          </w:rPr>
          <w:tab/>
        </w:r>
        <w:r w:rsidRPr="00E626C5">
          <w:rPr>
            <w:rStyle w:val="af2"/>
          </w:rPr>
          <w:t>Информационная карта документации</w:t>
        </w:r>
        <w:r>
          <w:rPr>
            <w:webHidden/>
          </w:rPr>
          <w:tab/>
        </w:r>
        <w:r>
          <w:rPr>
            <w:webHidden/>
          </w:rPr>
          <w:fldChar w:fldCharType="begin"/>
        </w:r>
        <w:r>
          <w:rPr>
            <w:webHidden/>
          </w:rPr>
          <w:instrText xml:space="preserve"> PAGEREF _Toc429168224 \h </w:instrText>
        </w:r>
        <w:r>
          <w:rPr>
            <w:webHidden/>
          </w:rPr>
        </w:r>
        <w:r>
          <w:rPr>
            <w:webHidden/>
          </w:rPr>
          <w:fldChar w:fldCharType="separate"/>
        </w:r>
        <w:r w:rsidR="00B47BB9">
          <w:rPr>
            <w:webHidden/>
          </w:rPr>
          <w:t>3</w:t>
        </w:r>
        <w:r>
          <w:rPr>
            <w:webHidden/>
          </w:rPr>
          <w:fldChar w:fldCharType="end"/>
        </w:r>
      </w:hyperlink>
    </w:p>
    <w:p w:rsidR="00E9224C" w:rsidRDefault="00E8621C" w:rsidP="00E9224C">
      <w:pPr>
        <w:pStyle w:val="13"/>
        <w:rPr>
          <w:rFonts w:asciiTheme="minorHAnsi" w:eastAsiaTheme="minorEastAsia" w:hAnsiTheme="minorHAnsi" w:cstheme="minorBidi"/>
          <w:b w:val="0"/>
          <w:bCs w:val="0"/>
          <w:caps w:val="0"/>
          <w:snapToGrid/>
          <w:sz w:val="22"/>
          <w:szCs w:val="22"/>
        </w:rPr>
      </w:pPr>
      <w:hyperlink w:anchor="_Toc429168225" w:history="1">
        <w:r w:rsidR="00E9224C" w:rsidRPr="00E626C5">
          <w:rPr>
            <w:rStyle w:val="af2"/>
          </w:rPr>
          <w:t>4.</w:t>
        </w:r>
        <w:r w:rsidR="00E9224C">
          <w:rPr>
            <w:rFonts w:asciiTheme="minorHAnsi" w:eastAsiaTheme="minorEastAsia" w:hAnsiTheme="minorHAnsi" w:cstheme="minorBidi"/>
            <w:b w:val="0"/>
            <w:bCs w:val="0"/>
            <w:caps w:val="0"/>
            <w:snapToGrid/>
            <w:sz w:val="22"/>
            <w:szCs w:val="22"/>
          </w:rPr>
          <w:tab/>
        </w:r>
        <w:r w:rsidR="00E9224C" w:rsidRPr="00E626C5">
          <w:rPr>
            <w:rStyle w:val="af2"/>
          </w:rPr>
          <w:t>Образцы основных форм документов, включаемых в Предложение</w:t>
        </w:r>
        <w:r w:rsidR="00E9224C">
          <w:rPr>
            <w:webHidden/>
          </w:rPr>
          <w:tab/>
        </w:r>
        <w:r w:rsidR="00E9224C">
          <w:rPr>
            <w:webHidden/>
          </w:rPr>
          <w:fldChar w:fldCharType="begin"/>
        </w:r>
        <w:r w:rsidR="00E9224C">
          <w:rPr>
            <w:webHidden/>
          </w:rPr>
          <w:instrText xml:space="preserve"> PAGEREF _Toc429168225 \h </w:instrText>
        </w:r>
        <w:r w:rsidR="00E9224C">
          <w:rPr>
            <w:webHidden/>
          </w:rPr>
        </w:r>
        <w:r w:rsidR="00E9224C">
          <w:rPr>
            <w:webHidden/>
          </w:rPr>
          <w:fldChar w:fldCharType="separate"/>
        </w:r>
        <w:r w:rsidR="00B47BB9">
          <w:rPr>
            <w:webHidden/>
          </w:rPr>
          <w:t>6</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26" w:history="1">
        <w:r w:rsidR="00E9224C" w:rsidRPr="00E626C5">
          <w:rPr>
            <w:rStyle w:val="af2"/>
          </w:rPr>
          <w:t>4.1</w:t>
        </w:r>
        <w:r w:rsidR="00E9224C">
          <w:rPr>
            <w:rFonts w:asciiTheme="minorHAnsi" w:eastAsiaTheme="minorEastAsia" w:hAnsiTheme="minorHAnsi" w:cstheme="minorBidi"/>
            <w:b w:val="0"/>
            <w:snapToGrid/>
            <w:sz w:val="22"/>
            <w:szCs w:val="22"/>
          </w:rPr>
          <w:tab/>
        </w:r>
        <w:r w:rsidR="00E9224C" w:rsidRPr="00E626C5">
          <w:rPr>
            <w:rStyle w:val="af2"/>
          </w:rPr>
          <w:t>Письмо о подаче оферты (форма 1)</w:t>
        </w:r>
        <w:r w:rsidR="00E9224C">
          <w:rPr>
            <w:webHidden/>
          </w:rPr>
          <w:tab/>
        </w:r>
        <w:r w:rsidR="00E9224C">
          <w:rPr>
            <w:webHidden/>
          </w:rPr>
          <w:fldChar w:fldCharType="begin"/>
        </w:r>
        <w:r w:rsidR="00E9224C">
          <w:rPr>
            <w:webHidden/>
          </w:rPr>
          <w:instrText xml:space="preserve"> PAGEREF _Toc429168226 \h </w:instrText>
        </w:r>
        <w:r w:rsidR="00E9224C">
          <w:rPr>
            <w:webHidden/>
          </w:rPr>
        </w:r>
        <w:r w:rsidR="00E9224C">
          <w:rPr>
            <w:webHidden/>
          </w:rPr>
          <w:fldChar w:fldCharType="separate"/>
        </w:r>
        <w:r w:rsidR="00B47BB9">
          <w:rPr>
            <w:webHidden/>
          </w:rPr>
          <w:t>6</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27" w:history="1">
        <w:r w:rsidR="00E9224C" w:rsidRPr="00E626C5">
          <w:rPr>
            <w:rStyle w:val="af2"/>
          </w:rPr>
          <w:t>4.2</w:t>
        </w:r>
        <w:r w:rsidR="00E9224C">
          <w:rPr>
            <w:rFonts w:asciiTheme="minorHAnsi" w:eastAsiaTheme="minorEastAsia" w:hAnsiTheme="minorHAnsi" w:cstheme="minorBidi"/>
            <w:b w:val="0"/>
            <w:snapToGrid/>
            <w:sz w:val="22"/>
            <w:szCs w:val="22"/>
          </w:rPr>
          <w:tab/>
        </w:r>
        <w:r w:rsidR="00E9224C" w:rsidRPr="00E626C5">
          <w:rPr>
            <w:rStyle w:val="af2"/>
          </w:rPr>
          <w:t>Техническое предложение (форма 2)</w:t>
        </w:r>
        <w:r w:rsidR="00E9224C">
          <w:rPr>
            <w:webHidden/>
          </w:rPr>
          <w:tab/>
        </w:r>
        <w:r w:rsidR="00E9224C">
          <w:rPr>
            <w:webHidden/>
          </w:rPr>
          <w:fldChar w:fldCharType="begin"/>
        </w:r>
        <w:r w:rsidR="00E9224C">
          <w:rPr>
            <w:webHidden/>
          </w:rPr>
          <w:instrText xml:space="preserve"> PAGEREF _Toc429168227 \h </w:instrText>
        </w:r>
        <w:r w:rsidR="00E9224C">
          <w:rPr>
            <w:webHidden/>
          </w:rPr>
        </w:r>
        <w:r w:rsidR="00E9224C">
          <w:rPr>
            <w:webHidden/>
          </w:rPr>
          <w:fldChar w:fldCharType="separate"/>
        </w:r>
        <w:r w:rsidR="00B47BB9">
          <w:rPr>
            <w:webHidden/>
          </w:rPr>
          <w:t>9</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28" w:history="1">
        <w:r w:rsidR="00E9224C" w:rsidRPr="00E626C5">
          <w:rPr>
            <w:rStyle w:val="af2"/>
          </w:rPr>
          <w:t>4.3</w:t>
        </w:r>
        <w:r w:rsidR="00E9224C">
          <w:rPr>
            <w:rFonts w:asciiTheme="minorHAnsi" w:eastAsiaTheme="minorEastAsia" w:hAnsiTheme="minorHAnsi" w:cstheme="minorBidi"/>
            <w:b w:val="0"/>
            <w:snapToGrid/>
            <w:sz w:val="22"/>
            <w:szCs w:val="22"/>
          </w:rPr>
          <w:tab/>
        </w:r>
        <w:r w:rsidR="00E9224C" w:rsidRPr="00E626C5">
          <w:rPr>
            <w:rStyle w:val="af2"/>
          </w:rPr>
          <w:t>График выполнения работ (форма 3)</w:t>
        </w:r>
        <w:r w:rsidR="00E9224C">
          <w:rPr>
            <w:webHidden/>
          </w:rPr>
          <w:tab/>
        </w:r>
        <w:r w:rsidR="00E9224C">
          <w:rPr>
            <w:webHidden/>
          </w:rPr>
          <w:fldChar w:fldCharType="begin"/>
        </w:r>
        <w:r w:rsidR="00E9224C">
          <w:rPr>
            <w:webHidden/>
          </w:rPr>
          <w:instrText xml:space="preserve"> PAGEREF _Toc429168228 \h </w:instrText>
        </w:r>
        <w:r w:rsidR="00E9224C">
          <w:rPr>
            <w:webHidden/>
          </w:rPr>
        </w:r>
        <w:r w:rsidR="00E9224C">
          <w:rPr>
            <w:webHidden/>
          </w:rPr>
          <w:fldChar w:fldCharType="separate"/>
        </w:r>
        <w:r w:rsidR="00B47BB9">
          <w:rPr>
            <w:webHidden/>
          </w:rPr>
          <w:t>12</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29" w:history="1">
        <w:r w:rsidR="00E9224C" w:rsidRPr="00E626C5">
          <w:rPr>
            <w:rStyle w:val="af2"/>
          </w:rPr>
          <w:t>4.4</w:t>
        </w:r>
        <w:r w:rsidR="00E9224C">
          <w:rPr>
            <w:rFonts w:asciiTheme="minorHAnsi" w:eastAsiaTheme="minorEastAsia" w:hAnsiTheme="minorHAnsi" w:cstheme="minorBidi"/>
            <w:b w:val="0"/>
            <w:snapToGrid/>
            <w:sz w:val="22"/>
            <w:szCs w:val="22"/>
          </w:rPr>
          <w:tab/>
        </w:r>
        <w:r w:rsidR="00E9224C" w:rsidRPr="00E626C5">
          <w:rPr>
            <w:rStyle w:val="af2"/>
          </w:rPr>
          <w:t>Коммерческое предложение (форма 4)</w:t>
        </w:r>
        <w:r w:rsidR="00E9224C">
          <w:rPr>
            <w:webHidden/>
          </w:rPr>
          <w:tab/>
        </w:r>
        <w:r w:rsidR="00E9224C">
          <w:rPr>
            <w:webHidden/>
          </w:rPr>
          <w:fldChar w:fldCharType="begin"/>
        </w:r>
        <w:r w:rsidR="00E9224C">
          <w:rPr>
            <w:webHidden/>
          </w:rPr>
          <w:instrText xml:space="preserve"> PAGEREF _Toc429168229 \h </w:instrText>
        </w:r>
        <w:r w:rsidR="00E9224C">
          <w:rPr>
            <w:webHidden/>
          </w:rPr>
        </w:r>
        <w:r w:rsidR="00E9224C">
          <w:rPr>
            <w:webHidden/>
          </w:rPr>
          <w:fldChar w:fldCharType="separate"/>
        </w:r>
        <w:r w:rsidR="00B47BB9">
          <w:rPr>
            <w:webHidden/>
          </w:rPr>
          <w:t>14</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0" w:history="1">
        <w:r w:rsidR="00E9224C" w:rsidRPr="00E626C5">
          <w:rPr>
            <w:rStyle w:val="af2"/>
          </w:rPr>
          <w:t>4.5</w:t>
        </w:r>
        <w:r w:rsidR="00E9224C">
          <w:rPr>
            <w:rFonts w:asciiTheme="minorHAnsi" w:eastAsiaTheme="minorEastAsia" w:hAnsiTheme="minorHAnsi" w:cstheme="minorBidi"/>
            <w:b w:val="0"/>
            <w:snapToGrid/>
            <w:sz w:val="22"/>
            <w:szCs w:val="22"/>
          </w:rPr>
          <w:tab/>
        </w:r>
        <w:r w:rsidR="00E9224C" w:rsidRPr="00E626C5">
          <w:rPr>
            <w:rStyle w:val="af2"/>
          </w:rPr>
          <w:t>График платежей (форма 5)</w:t>
        </w:r>
        <w:r w:rsidR="00E9224C">
          <w:rPr>
            <w:webHidden/>
          </w:rPr>
          <w:tab/>
        </w:r>
        <w:r w:rsidR="00E9224C">
          <w:rPr>
            <w:webHidden/>
          </w:rPr>
          <w:fldChar w:fldCharType="begin"/>
        </w:r>
        <w:r w:rsidR="00E9224C">
          <w:rPr>
            <w:webHidden/>
          </w:rPr>
          <w:instrText xml:space="preserve"> PAGEREF _Toc429168230 \h </w:instrText>
        </w:r>
        <w:r w:rsidR="00E9224C">
          <w:rPr>
            <w:webHidden/>
          </w:rPr>
        </w:r>
        <w:r w:rsidR="00E9224C">
          <w:rPr>
            <w:webHidden/>
          </w:rPr>
          <w:fldChar w:fldCharType="separate"/>
        </w:r>
        <w:r w:rsidR="00B47BB9">
          <w:rPr>
            <w:webHidden/>
          </w:rPr>
          <w:t>16</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1" w:history="1">
        <w:r w:rsidR="00E9224C" w:rsidRPr="00E626C5">
          <w:rPr>
            <w:rStyle w:val="af2"/>
          </w:rPr>
          <w:t>4.6</w:t>
        </w:r>
        <w:r w:rsidR="00E9224C">
          <w:rPr>
            <w:rFonts w:asciiTheme="minorHAnsi" w:eastAsiaTheme="minorEastAsia" w:hAnsiTheme="minorHAnsi" w:cstheme="minorBidi"/>
            <w:b w:val="0"/>
            <w:snapToGrid/>
            <w:sz w:val="22"/>
            <w:szCs w:val="22"/>
          </w:rPr>
          <w:tab/>
        </w:r>
        <w:r w:rsidR="00E9224C" w:rsidRPr="00E626C5">
          <w:rPr>
            <w:rStyle w:val="af2"/>
          </w:rPr>
          <w:t>Протокол разногласий по проекту Договора (форма 6)</w:t>
        </w:r>
        <w:r w:rsidR="00E9224C">
          <w:rPr>
            <w:webHidden/>
          </w:rPr>
          <w:tab/>
        </w:r>
        <w:r w:rsidR="00E9224C">
          <w:rPr>
            <w:webHidden/>
          </w:rPr>
          <w:fldChar w:fldCharType="begin"/>
        </w:r>
        <w:r w:rsidR="00E9224C">
          <w:rPr>
            <w:webHidden/>
          </w:rPr>
          <w:instrText xml:space="preserve"> PAGEREF _Toc429168231 \h </w:instrText>
        </w:r>
        <w:r w:rsidR="00E9224C">
          <w:rPr>
            <w:webHidden/>
          </w:rPr>
        </w:r>
        <w:r w:rsidR="00E9224C">
          <w:rPr>
            <w:webHidden/>
          </w:rPr>
          <w:fldChar w:fldCharType="separate"/>
        </w:r>
        <w:r w:rsidR="00B47BB9">
          <w:rPr>
            <w:webHidden/>
          </w:rPr>
          <w:t>18</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2" w:history="1">
        <w:r w:rsidR="00E9224C" w:rsidRPr="00E626C5">
          <w:rPr>
            <w:rStyle w:val="af2"/>
          </w:rPr>
          <w:t>4.7</w:t>
        </w:r>
        <w:r w:rsidR="00E9224C">
          <w:rPr>
            <w:rFonts w:asciiTheme="minorHAnsi" w:eastAsiaTheme="minorEastAsia" w:hAnsiTheme="minorHAnsi" w:cstheme="minorBidi"/>
            <w:b w:val="0"/>
            <w:snapToGrid/>
            <w:sz w:val="22"/>
            <w:szCs w:val="22"/>
          </w:rPr>
          <w:tab/>
        </w:r>
        <w:r w:rsidR="00E9224C" w:rsidRPr="00E626C5">
          <w:rPr>
            <w:rStyle w:val="af2"/>
          </w:rPr>
          <w:t>План распределения объемов работ между генеральным подрядчиком и субподрядчиками (соисполнителями) (форма 7)</w:t>
        </w:r>
        <w:r w:rsidR="00E9224C">
          <w:rPr>
            <w:webHidden/>
          </w:rPr>
          <w:tab/>
        </w:r>
        <w:r w:rsidR="00E9224C">
          <w:rPr>
            <w:webHidden/>
          </w:rPr>
          <w:fldChar w:fldCharType="begin"/>
        </w:r>
        <w:r w:rsidR="00E9224C">
          <w:rPr>
            <w:webHidden/>
          </w:rPr>
          <w:instrText xml:space="preserve"> PAGEREF _Toc429168232 \h </w:instrText>
        </w:r>
        <w:r w:rsidR="00E9224C">
          <w:rPr>
            <w:webHidden/>
          </w:rPr>
        </w:r>
        <w:r w:rsidR="00E9224C">
          <w:rPr>
            <w:webHidden/>
          </w:rPr>
          <w:fldChar w:fldCharType="separate"/>
        </w:r>
        <w:r w:rsidR="00B47BB9">
          <w:rPr>
            <w:webHidden/>
          </w:rPr>
          <w:t>21</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3" w:history="1">
        <w:r w:rsidR="00E9224C" w:rsidRPr="00E626C5">
          <w:rPr>
            <w:rStyle w:val="af2"/>
          </w:rPr>
          <w:t>4.8</w:t>
        </w:r>
        <w:r w:rsidR="00E9224C">
          <w:rPr>
            <w:rFonts w:asciiTheme="minorHAnsi" w:eastAsiaTheme="minorEastAsia" w:hAnsiTheme="minorHAnsi" w:cstheme="minorBidi"/>
            <w:b w:val="0"/>
            <w:snapToGrid/>
            <w:sz w:val="22"/>
            <w:szCs w:val="22"/>
          </w:rPr>
          <w:tab/>
        </w:r>
        <w:r w:rsidR="00E9224C" w:rsidRPr="00E626C5">
          <w:rPr>
            <w:rStyle w:val="af2"/>
          </w:rPr>
          <w:t>План распределения объемов выполнения работ внутри коллективного участника (форма 8)</w:t>
        </w:r>
        <w:r w:rsidR="00E9224C">
          <w:rPr>
            <w:webHidden/>
          </w:rPr>
          <w:tab/>
        </w:r>
        <w:r w:rsidR="00E9224C">
          <w:rPr>
            <w:webHidden/>
          </w:rPr>
          <w:fldChar w:fldCharType="begin"/>
        </w:r>
        <w:r w:rsidR="00E9224C">
          <w:rPr>
            <w:webHidden/>
          </w:rPr>
          <w:instrText xml:space="preserve"> PAGEREF _Toc429168233 \h </w:instrText>
        </w:r>
        <w:r w:rsidR="00E9224C">
          <w:rPr>
            <w:webHidden/>
          </w:rPr>
        </w:r>
        <w:r w:rsidR="00E9224C">
          <w:rPr>
            <w:webHidden/>
          </w:rPr>
          <w:fldChar w:fldCharType="separate"/>
        </w:r>
        <w:r w:rsidR="00B47BB9">
          <w:rPr>
            <w:webHidden/>
          </w:rPr>
          <w:t>23</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4" w:history="1">
        <w:r w:rsidR="00E9224C" w:rsidRPr="00E626C5">
          <w:rPr>
            <w:rStyle w:val="af2"/>
          </w:rPr>
          <w:t>4.9</w:t>
        </w:r>
        <w:r w:rsidR="00E9224C">
          <w:rPr>
            <w:rFonts w:asciiTheme="minorHAnsi" w:eastAsiaTheme="minorEastAsia" w:hAnsiTheme="minorHAnsi" w:cstheme="minorBidi"/>
            <w:b w:val="0"/>
            <w:snapToGrid/>
            <w:sz w:val="22"/>
            <w:szCs w:val="22"/>
          </w:rPr>
          <w:tab/>
        </w:r>
        <w:r w:rsidR="00E9224C" w:rsidRPr="00E626C5">
          <w:rPr>
            <w:rStyle w:val="af2"/>
          </w:rPr>
          <w:t>Анкета Участника (форма 9)</w:t>
        </w:r>
        <w:r w:rsidR="00E9224C">
          <w:rPr>
            <w:webHidden/>
          </w:rPr>
          <w:tab/>
        </w:r>
        <w:r w:rsidR="00E9224C">
          <w:rPr>
            <w:webHidden/>
          </w:rPr>
          <w:fldChar w:fldCharType="begin"/>
        </w:r>
        <w:r w:rsidR="00E9224C">
          <w:rPr>
            <w:webHidden/>
          </w:rPr>
          <w:instrText xml:space="preserve"> PAGEREF _Toc429168234 \h </w:instrText>
        </w:r>
        <w:r w:rsidR="00E9224C">
          <w:rPr>
            <w:webHidden/>
          </w:rPr>
        </w:r>
        <w:r w:rsidR="00E9224C">
          <w:rPr>
            <w:webHidden/>
          </w:rPr>
          <w:fldChar w:fldCharType="separate"/>
        </w:r>
        <w:r w:rsidR="00B47BB9">
          <w:rPr>
            <w:webHidden/>
          </w:rPr>
          <w:t>26</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5" w:history="1">
        <w:r w:rsidR="00E9224C" w:rsidRPr="00E626C5">
          <w:rPr>
            <w:rStyle w:val="af2"/>
          </w:rPr>
          <w:t>4.10</w:t>
        </w:r>
        <w:r w:rsidR="00E9224C">
          <w:rPr>
            <w:rFonts w:asciiTheme="minorHAnsi" w:eastAsiaTheme="minorEastAsia" w:hAnsiTheme="minorHAnsi" w:cstheme="minorBidi"/>
            <w:b w:val="0"/>
            <w:snapToGrid/>
            <w:sz w:val="22"/>
            <w:szCs w:val="22"/>
          </w:rPr>
          <w:tab/>
        </w:r>
        <w:r w:rsidR="00E9224C" w:rsidRPr="00E626C5">
          <w:rPr>
            <w:rStyle w:val="af2"/>
          </w:rPr>
          <w:t>Справка о перечне и годовых объемах выполнения аналогичных договоров (форма 10)</w:t>
        </w:r>
        <w:r w:rsidR="00E9224C">
          <w:rPr>
            <w:webHidden/>
          </w:rPr>
          <w:tab/>
        </w:r>
        <w:r w:rsidR="00E9224C">
          <w:rPr>
            <w:webHidden/>
          </w:rPr>
          <w:fldChar w:fldCharType="begin"/>
        </w:r>
        <w:r w:rsidR="00E9224C">
          <w:rPr>
            <w:webHidden/>
          </w:rPr>
          <w:instrText xml:space="preserve"> PAGEREF _Toc429168235 \h </w:instrText>
        </w:r>
        <w:r w:rsidR="00E9224C">
          <w:rPr>
            <w:webHidden/>
          </w:rPr>
        </w:r>
        <w:r w:rsidR="00E9224C">
          <w:rPr>
            <w:webHidden/>
          </w:rPr>
          <w:fldChar w:fldCharType="separate"/>
        </w:r>
        <w:r w:rsidR="00B47BB9">
          <w:rPr>
            <w:webHidden/>
          </w:rPr>
          <w:t>30</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6" w:history="1">
        <w:r w:rsidR="00E9224C" w:rsidRPr="00E626C5">
          <w:rPr>
            <w:rStyle w:val="af2"/>
          </w:rPr>
          <w:t>4.11</w:t>
        </w:r>
        <w:r w:rsidR="00E9224C">
          <w:rPr>
            <w:rFonts w:asciiTheme="minorHAnsi" w:eastAsiaTheme="minorEastAsia" w:hAnsiTheme="minorHAnsi" w:cstheme="minorBidi"/>
            <w:b w:val="0"/>
            <w:snapToGrid/>
            <w:sz w:val="22"/>
            <w:szCs w:val="22"/>
          </w:rPr>
          <w:tab/>
        </w:r>
        <w:r w:rsidR="00E9224C" w:rsidRPr="00E626C5">
          <w:rPr>
            <w:rStyle w:val="af2"/>
          </w:rPr>
          <w:t>Справка о материально-технических ресурсах (форма 11)</w:t>
        </w:r>
        <w:r w:rsidR="00E9224C">
          <w:rPr>
            <w:webHidden/>
          </w:rPr>
          <w:tab/>
        </w:r>
        <w:r w:rsidR="00E9224C">
          <w:rPr>
            <w:webHidden/>
          </w:rPr>
          <w:fldChar w:fldCharType="begin"/>
        </w:r>
        <w:r w:rsidR="00E9224C">
          <w:rPr>
            <w:webHidden/>
          </w:rPr>
          <w:instrText xml:space="preserve"> PAGEREF _Toc429168236 \h </w:instrText>
        </w:r>
        <w:r w:rsidR="00E9224C">
          <w:rPr>
            <w:webHidden/>
          </w:rPr>
        </w:r>
        <w:r w:rsidR="00E9224C">
          <w:rPr>
            <w:webHidden/>
          </w:rPr>
          <w:fldChar w:fldCharType="separate"/>
        </w:r>
        <w:r w:rsidR="00B47BB9">
          <w:rPr>
            <w:webHidden/>
          </w:rPr>
          <w:t>33</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7" w:history="1">
        <w:r w:rsidR="00E9224C" w:rsidRPr="00E626C5">
          <w:rPr>
            <w:rStyle w:val="af2"/>
          </w:rPr>
          <w:t>4.12</w:t>
        </w:r>
        <w:r w:rsidR="00E9224C">
          <w:rPr>
            <w:rFonts w:asciiTheme="minorHAnsi" w:eastAsiaTheme="minorEastAsia" w:hAnsiTheme="minorHAnsi" w:cstheme="minorBidi"/>
            <w:b w:val="0"/>
            <w:snapToGrid/>
            <w:sz w:val="22"/>
            <w:szCs w:val="22"/>
          </w:rPr>
          <w:tab/>
        </w:r>
        <w:r w:rsidR="00E9224C" w:rsidRPr="00E626C5">
          <w:rPr>
            <w:rStyle w:val="af2"/>
          </w:rPr>
          <w:t>Справка о кадровых ресурсах (форма 12)</w:t>
        </w:r>
        <w:r w:rsidR="00E9224C">
          <w:rPr>
            <w:webHidden/>
          </w:rPr>
          <w:tab/>
        </w:r>
        <w:r w:rsidR="00E9224C">
          <w:rPr>
            <w:webHidden/>
          </w:rPr>
          <w:fldChar w:fldCharType="begin"/>
        </w:r>
        <w:r w:rsidR="00E9224C">
          <w:rPr>
            <w:webHidden/>
          </w:rPr>
          <w:instrText xml:space="preserve"> PAGEREF _Toc429168237 \h </w:instrText>
        </w:r>
        <w:r w:rsidR="00E9224C">
          <w:rPr>
            <w:webHidden/>
          </w:rPr>
        </w:r>
        <w:r w:rsidR="00E9224C">
          <w:rPr>
            <w:webHidden/>
          </w:rPr>
          <w:fldChar w:fldCharType="separate"/>
        </w:r>
        <w:r w:rsidR="00B47BB9">
          <w:rPr>
            <w:webHidden/>
          </w:rPr>
          <w:t>35</w:t>
        </w:r>
        <w:r w:rsidR="00E9224C">
          <w:rPr>
            <w:webHidden/>
          </w:rPr>
          <w:fldChar w:fldCharType="end"/>
        </w:r>
      </w:hyperlink>
    </w:p>
    <w:p w:rsidR="00E9224C" w:rsidRDefault="00E8621C" w:rsidP="00E9224C">
      <w:pPr>
        <w:pStyle w:val="22"/>
        <w:rPr>
          <w:rFonts w:asciiTheme="minorHAnsi" w:eastAsiaTheme="minorEastAsia" w:hAnsiTheme="minorHAnsi" w:cstheme="minorBidi"/>
          <w:b w:val="0"/>
          <w:snapToGrid/>
          <w:sz w:val="22"/>
          <w:szCs w:val="22"/>
        </w:rPr>
      </w:pPr>
      <w:hyperlink w:anchor="_Toc429168238" w:history="1">
        <w:r w:rsidR="00E9224C" w:rsidRPr="00E626C5">
          <w:rPr>
            <w:rStyle w:val="af2"/>
          </w:rPr>
          <w:t>4.13</w:t>
        </w:r>
        <w:r w:rsidR="00E9224C">
          <w:rPr>
            <w:rFonts w:asciiTheme="minorHAnsi" w:eastAsiaTheme="minorEastAsia" w:hAnsiTheme="minorHAnsi" w:cstheme="minorBidi"/>
            <w:b w:val="0"/>
            <w:snapToGrid/>
            <w:sz w:val="22"/>
            <w:szCs w:val="22"/>
          </w:rPr>
          <w:tab/>
        </w:r>
        <w:r w:rsidR="00E9224C" w:rsidRPr="00E626C5">
          <w:rPr>
            <w:rStyle w:val="af2"/>
          </w:rPr>
          <w:t>Информационное письмо о соблюдении Участником запроса предложений принципов Глобального договора ООН (форма 13)</w:t>
        </w:r>
        <w:r w:rsidR="00E9224C">
          <w:rPr>
            <w:webHidden/>
          </w:rPr>
          <w:tab/>
        </w:r>
        <w:r w:rsidR="00830E06">
          <w:rPr>
            <w:webHidden/>
          </w:rPr>
          <w:t>38</w:t>
        </w:r>
      </w:hyperlink>
    </w:p>
    <w:p w:rsidR="00E9224C" w:rsidRDefault="00E9224C" w:rsidP="00E9224C">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Pr="00E9224C" w:rsidRDefault="00E9224C" w:rsidP="00E9224C">
      <w:pPr>
        <w:ind w:firstLine="0"/>
      </w:pPr>
    </w:p>
    <w:p w:rsidR="00BC5425" w:rsidRPr="007D6D0A" w:rsidRDefault="00BC5425" w:rsidP="007D6D0A">
      <w:pPr>
        <w:pStyle w:val="1"/>
        <w:rPr>
          <w:rFonts w:ascii="Times New Roman" w:hAnsi="Times New Roman"/>
          <w:sz w:val="24"/>
          <w:szCs w:val="24"/>
        </w:rPr>
      </w:pPr>
      <w:bookmarkStart w:id="2" w:name="_Toc429168224"/>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0013</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99683F" w:rsidRDefault="0099683F" w:rsidP="0099683F">
            <w:pPr>
              <w:shd w:val="clear" w:color="auto" w:fill="FFFFFF"/>
              <w:spacing w:line="240" w:lineRule="auto"/>
              <w:ind w:firstLine="0"/>
              <w:rPr>
                <w:color w:val="000000"/>
                <w:sz w:val="24"/>
                <w:szCs w:val="24"/>
              </w:rPr>
            </w:pPr>
            <w:r>
              <w:rPr>
                <w:b/>
                <w:color w:val="000000"/>
                <w:sz w:val="24"/>
                <w:szCs w:val="24"/>
              </w:rPr>
              <w:t xml:space="preserve">Лот </w:t>
            </w:r>
            <w:r w:rsidRPr="00AE0166">
              <w:rPr>
                <w:b/>
                <w:color w:val="000000"/>
                <w:sz w:val="24"/>
                <w:szCs w:val="24"/>
              </w:rPr>
              <w:t>1:</w:t>
            </w:r>
            <w:r>
              <w:rPr>
                <w:color w:val="000000"/>
                <w:sz w:val="24"/>
                <w:szCs w:val="24"/>
              </w:rPr>
              <w:t xml:space="preserve"> </w:t>
            </w:r>
            <w:r w:rsidR="004C356D">
              <w:rPr>
                <w:color w:val="000000"/>
                <w:sz w:val="24"/>
                <w:szCs w:val="24"/>
              </w:rPr>
              <w:t>Геодезическая съемка (нивелировка) крановых путей мостовых кранов на объектах комплекса «Энергоблок ПГУ-400</w:t>
            </w:r>
            <w:r>
              <w:rPr>
                <w:color w:val="000000"/>
                <w:sz w:val="24"/>
                <w:szCs w:val="24"/>
              </w:rPr>
              <w:t>.</w:t>
            </w:r>
          </w:p>
          <w:p w:rsidR="0099683F" w:rsidRPr="00AE0166" w:rsidRDefault="0099683F" w:rsidP="0099683F">
            <w:pPr>
              <w:shd w:val="clear" w:color="auto" w:fill="FFFFFF"/>
              <w:spacing w:line="240" w:lineRule="auto"/>
              <w:ind w:firstLine="0"/>
              <w:rPr>
                <w:color w:val="000000"/>
                <w:sz w:val="24"/>
                <w:szCs w:val="24"/>
              </w:rPr>
            </w:pPr>
            <w:r>
              <w:rPr>
                <w:b/>
                <w:color w:val="000000"/>
                <w:sz w:val="24"/>
                <w:szCs w:val="24"/>
              </w:rPr>
              <w:t xml:space="preserve">Лот 2: </w:t>
            </w:r>
            <w:r w:rsidR="004C356D">
              <w:rPr>
                <w:color w:val="000000"/>
                <w:sz w:val="24"/>
                <w:szCs w:val="24"/>
              </w:rPr>
              <w:t xml:space="preserve">Геодезическая съемка крановых путей </w:t>
            </w:r>
            <w:r w:rsidR="00830E06">
              <w:rPr>
                <w:color w:val="000000"/>
                <w:sz w:val="24"/>
                <w:szCs w:val="24"/>
              </w:rPr>
              <w:t>подъемных сооружений</w:t>
            </w:r>
            <w:r w:rsidR="004C356D">
              <w:rPr>
                <w:color w:val="000000"/>
                <w:sz w:val="24"/>
                <w:szCs w:val="24"/>
              </w:rPr>
              <w:t xml:space="preserve">, подлежащих учету в </w:t>
            </w:r>
            <w:proofErr w:type="spellStart"/>
            <w:r w:rsidR="004C356D">
              <w:rPr>
                <w:color w:val="000000"/>
                <w:sz w:val="24"/>
                <w:szCs w:val="24"/>
              </w:rPr>
              <w:t>Ростехнадзоре</w:t>
            </w:r>
            <w:proofErr w:type="spellEnd"/>
          </w:p>
          <w:p w:rsidR="00DF319A" w:rsidRPr="00F3026D" w:rsidRDefault="006E5CA0" w:rsidP="00DF319A">
            <w:pPr>
              <w:autoSpaceDE w:val="0"/>
              <w:autoSpaceDN w:val="0"/>
              <w:adjustRightInd w:val="0"/>
              <w:spacing w:line="276" w:lineRule="auto"/>
              <w:ind w:right="-72" w:firstLine="0"/>
              <w:jc w:val="left"/>
              <w:rPr>
                <w:bCs/>
                <w:sz w:val="24"/>
                <w:szCs w:val="24"/>
              </w:rPr>
            </w:pPr>
            <w:r>
              <w:rPr>
                <w:color w:val="000000"/>
                <w:sz w:val="24"/>
                <w:szCs w:val="24"/>
              </w:rPr>
              <w:t xml:space="preserve">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4C356D">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C356D">
              <w:rPr>
                <w:sz w:val="24"/>
                <w:szCs w:val="24"/>
                <w:lang w:eastAsia="en-US"/>
              </w:rPr>
              <w:t>18.01</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4C356D">
              <w:rPr>
                <w:sz w:val="24"/>
                <w:szCs w:val="24"/>
                <w:lang w:eastAsia="en-US"/>
              </w:rPr>
              <w:t>29.01</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4C356D">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706406">
              <w:rPr>
                <w:sz w:val="24"/>
                <w:szCs w:val="24"/>
              </w:rPr>
              <w:t>9</w:t>
            </w:r>
            <w:r w:rsidR="00E27D39">
              <w:rPr>
                <w:sz w:val="24"/>
                <w:szCs w:val="24"/>
              </w:rPr>
              <w:t xml:space="preserve"> Технического задания</w:t>
            </w:r>
            <w:r w:rsidR="004C356D">
              <w:rPr>
                <w:sz w:val="24"/>
                <w:szCs w:val="24"/>
              </w:rPr>
              <w:t xml:space="preserve"> и п. 8 Технического задания</w:t>
            </w:r>
          </w:p>
          <w:p w:rsidR="00DF319A" w:rsidRDefault="00CE0F1C" w:rsidP="00706406">
            <w:pPr>
              <w:tabs>
                <w:tab w:val="left" w:pos="0"/>
                <w:tab w:val="left" w:pos="5657"/>
              </w:tabs>
              <w:spacing w:line="276" w:lineRule="auto"/>
              <w:ind w:left="540" w:right="153" w:hanging="540"/>
              <w:jc w:val="left"/>
              <w:rPr>
                <w:sz w:val="24"/>
                <w:szCs w:val="24"/>
              </w:rPr>
            </w:pPr>
            <w:r>
              <w:rPr>
                <w:sz w:val="24"/>
                <w:szCs w:val="24"/>
              </w:rPr>
              <w:t xml:space="preserve">Лот 1: </w:t>
            </w:r>
            <w:r w:rsidRPr="00CE0F1C">
              <w:rPr>
                <w:sz w:val="24"/>
                <w:szCs w:val="24"/>
              </w:rPr>
              <w:t>с 01.0</w:t>
            </w:r>
            <w:r w:rsidR="004C356D">
              <w:rPr>
                <w:sz w:val="24"/>
                <w:szCs w:val="24"/>
              </w:rPr>
              <w:t>8</w:t>
            </w:r>
            <w:r w:rsidRPr="00CE0F1C">
              <w:rPr>
                <w:sz w:val="24"/>
                <w:szCs w:val="24"/>
              </w:rPr>
              <w:t>.2016 г.  по 31.12.2016 г.</w:t>
            </w:r>
            <w:r>
              <w:rPr>
                <w:sz w:val="24"/>
                <w:szCs w:val="24"/>
              </w:rPr>
              <w:t xml:space="preserve"> </w:t>
            </w:r>
          </w:p>
          <w:p w:rsidR="00CE0F1C" w:rsidRPr="00F3026D" w:rsidRDefault="00CE0F1C" w:rsidP="004C356D">
            <w:pPr>
              <w:tabs>
                <w:tab w:val="left" w:pos="0"/>
                <w:tab w:val="left" w:pos="5657"/>
              </w:tabs>
              <w:spacing w:line="276" w:lineRule="auto"/>
              <w:ind w:left="540" w:right="153" w:hanging="540"/>
              <w:jc w:val="left"/>
              <w:rPr>
                <w:i/>
                <w:sz w:val="24"/>
                <w:szCs w:val="24"/>
                <w:lang w:eastAsia="en-US"/>
              </w:rPr>
            </w:pPr>
            <w:r>
              <w:rPr>
                <w:sz w:val="24"/>
                <w:szCs w:val="24"/>
              </w:rPr>
              <w:t xml:space="preserve">Лот 2: </w:t>
            </w:r>
            <w:r w:rsidRPr="00CE0F1C">
              <w:rPr>
                <w:sz w:val="24"/>
                <w:szCs w:val="24"/>
              </w:rPr>
              <w:t>с</w:t>
            </w:r>
            <w:r>
              <w:rPr>
                <w:sz w:val="24"/>
                <w:szCs w:val="24"/>
              </w:rPr>
              <w:t xml:space="preserve"> 01.0</w:t>
            </w:r>
            <w:r w:rsidR="004C356D">
              <w:rPr>
                <w:sz w:val="24"/>
                <w:szCs w:val="24"/>
              </w:rPr>
              <w:t>3</w:t>
            </w:r>
            <w:r>
              <w:rPr>
                <w:sz w:val="24"/>
                <w:szCs w:val="24"/>
              </w:rPr>
              <w:t xml:space="preserve">.2016 г. по </w:t>
            </w:r>
            <w:r w:rsidR="004C356D">
              <w:rPr>
                <w:sz w:val="24"/>
                <w:szCs w:val="24"/>
              </w:rPr>
              <w:t>30.04</w:t>
            </w:r>
            <w:r>
              <w:rPr>
                <w:sz w:val="24"/>
                <w:szCs w:val="24"/>
              </w:rPr>
              <w:t>.</w:t>
            </w:r>
            <w:r w:rsidRPr="00CE0F1C">
              <w:rPr>
                <w:sz w:val="24"/>
                <w:szCs w:val="24"/>
              </w:rPr>
              <w:t xml:space="preserve"> 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r w:rsidRPr="00842DD6">
              <w:rPr>
                <w:sz w:val="24"/>
                <w:szCs w:val="24"/>
              </w:rPr>
              <w:t>проезд</w:t>
            </w:r>
            <w:proofErr w:type="spellEnd"/>
            <w:r w:rsidRPr="00842DD6">
              <w:rPr>
                <w:sz w:val="24"/>
                <w:szCs w:val="24"/>
              </w:rPr>
              <w:t>,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99683F"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DF319A">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p>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lang w:eastAsia="en-US"/>
              </w:rPr>
              <w:t xml:space="preserve">Информация для поставщиков МТР, работ, </w:t>
            </w:r>
            <w:proofErr w:type="spellStart"/>
            <w:r w:rsidRPr="00F3026D">
              <w:rPr>
                <w:sz w:val="24"/>
                <w:szCs w:val="24"/>
                <w:lang w:eastAsia="en-US"/>
              </w:rPr>
              <w:t>услуг:</w:t>
            </w:r>
            <w:hyperlink r:id="rId14" w:history="1">
              <w:r w:rsidRPr="00FE4AEF">
                <w:rPr>
                  <w:rStyle w:val="af2"/>
                  <w:i/>
                  <w:sz w:val="24"/>
                  <w:szCs w:val="24"/>
                  <w:lang w:eastAsia="en-US"/>
                </w:rPr>
                <w:t>http</w:t>
              </w:r>
              <w:proofErr w:type="spellEnd"/>
              <w:r w:rsidRPr="00FE4AEF">
                <w:rPr>
                  <w:rStyle w:val="af2"/>
                  <w:i/>
                  <w:sz w:val="24"/>
                  <w:szCs w:val="24"/>
                  <w:lang w:eastAsia="en-US"/>
                </w:rPr>
                <w:t>://www.eon-russia.ru/purchase/interaction/services/</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4C356D" w:rsidRDefault="004C356D" w:rsidP="00DF319A">
      <w:pPr>
        <w:pStyle w:val="a4"/>
        <w:numPr>
          <w:ilvl w:val="0"/>
          <w:numId w:val="0"/>
        </w:numPr>
        <w:spacing w:line="276" w:lineRule="auto"/>
        <w:rPr>
          <w:sz w:val="24"/>
          <w:szCs w:val="24"/>
        </w:rPr>
      </w:pPr>
    </w:p>
    <w:p w:rsidR="004C356D" w:rsidRDefault="004C356D" w:rsidP="00DF319A">
      <w:pPr>
        <w:pStyle w:val="a4"/>
        <w:numPr>
          <w:ilvl w:val="0"/>
          <w:numId w:val="0"/>
        </w:numPr>
        <w:spacing w:line="276"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29168225"/>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29168226"/>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322C8B" w:rsidRPr="00CC6391" w:rsidRDefault="00322C8B" w:rsidP="00322C8B">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w:t>
      </w:r>
      <w:r w:rsidRPr="00CC6391">
        <w:rPr>
          <w:b/>
          <w:sz w:val="24"/>
          <w:szCs w:val="24"/>
        </w:rPr>
        <w:t xml:space="preserve"> </w:t>
      </w:r>
      <w:r>
        <w:rPr>
          <w:b/>
          <w:sz w:val="24"/>
          <w:szCs w:val="24"/>
        </w:rPr>
        <w:t xml:space="preserve">в </w:t>
      </w:r>
      <w:proofErr w:type="spellStart"/>
      <w:r>
        <w:rPr>
          <w:b/>
          <w:sz w:val="24"/>
          <w:szCs w:val="24"/>
        </w:rPr>
        <w:t>т.ч</w:t>
      </w:r>
      <w:proofErr w:type="spellEnd"/>
      <w:r>
        <w:rPr>
          <w:b/>
          <w:sz w:val="24"/>
          <w:szCs w:val="24"/>
        </w:rPr>
        <w:t>. по лотам:</w:t>
      </w:r>
      <w:r w:rsidRPr="00CC6391">
        <w:rPr>
          <w:b/>
          <w:sz w:val="24"/>
          <w:szCs w:val="24"/>
        </w:rPr>
        <w:t xml:space="preserve"> </w:t>
      </w:r>
      <w:r>
        <w:rPr>
          <w:b/>
          <w:sz w:val="24"/>
          <w:szCs w:val="24"/>
        </w:rPr>
        <w:t>Лот</w:t>
      </w:r>
      <w:proofErr w:type="gramStart"/>
      <w:r>
        <w:rPr>
          <w:b/>
          <w:sz w:val="24"/>
          <w:szCs w:val="24"/>
        </w:rPr>
        <w:t>1</w:t>
      </w:r>
      <w:proofErr w:type="gramEnd"/>
      <w:r>
        <w:rPr>
          <w:b/>
          <w:sz w:val="24"/>
          <w:szCs w:val="24"/>
        </w:rPr>
        <w:t>:</w:t>
      </w:r>
      <w:r w:rsidRPr="00CC6391">
        <w:rPr>
          <w:sz w:val="24"/>
          <w:szCs w:val="24"/>
        </w:rPr>
        <w:t>__________________________________________________</w:t>
      </w:r>
      <w:r>
        <w:rPr>
          <w:sz w:val="24"/>
          <w:szCs w:val="24"/>
        </w:rPr>
        <w:t>____________________________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322C8B" w:rsidRPr="00CC6391" w:rsidRDefault="00322C8B" w:rsidP="00322C8B">
      <w:pPr>
        <w:spacing w:line="276" w:lineRule="auto"/>
        <w:ind w:firstLine="0"/>
        <w:jc w:val="left"/>
        <w:rPr>
          <w:sz w:val="24"/>
          <w:szCs w:val="24"/>
        </w:rPr>
      </w:pPr>
      <w:r>
        <w:rPr>
          <w:b/>
          <w:sz w:val="24"/>
          <w:szCs w:val="24"/>
        </w:rPr>
        <w:t>Лот</w:t>
      </w:r>
      <w:proofErr w:type="gramStart"/>
      <w:r>
        <w:rPr>
          <w:b/>
          <w:sz w:val="24"/>
          <w:szCs w:val="24"/>
        </w:rPr>
        <w:t>2</w:t>
      </w:r>
      <w:proofErr w:type="gramEnd"/>
      <w:r>
        <w:rPr>
          <w:b/>
          <w:sz w:val="24"/>
          <w:szCs w:val="24"/>
        </w:rPr>
        <w:t>:</w:t>
      </w:r>
      <w:r w:rsidRPr="00CC6391">
        <w:rPr>
          <w:sz w:val="24"/>
          <w:szCs w:val="24"/>
        </w:rPr>
        <w:t>__________________________________________________</w:t>
      </w:r>
      <w:r>
        <w:rPr>
          <w:sz w:val="24"/>
          <w:szCs w:val="24"/>
        </w:rPr>
        <w:t>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B47BB9" w:rsidRPr="00B47BB9">
        <w:rPr>
          <w:color w:val="000000"/>
          <w:sz w:val="24"/>
          <w:szCs w:val="24"/>
        </w:rPr>
        <w:t>Техническое предложение (форма</w:t>
      </w:r>
      <w:r w:rsidR="00B47BB9" w:rsidRPr="00B47BB9">
        <w:rPr>
          <w:noProof/>
          <w:color w:val="000000"/>
          <w:sz w:val="24"/>
          <w:szCs w:val="24"/>
        </w:rPr>
        <w:t xml:space="preserve"> 2)</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B47BB9" w:rsidRPr="00CC6391">
        <w:rPr>
          <w:color w:val="000000"/>
          <w:sz w:val="24"/>
          <w:szCs w:val="24"/>
        </w:rPr>
        <w:t xml:space="preserve">График </w:t>
      </w:r>
      <w:r w:rsidR="00B47BB9">
        <w:rPr>
          <w:color w:val="000000"/>
          <w:sz w:val="24"/>
          <w:szCs w:val="24"/>
        </w:rPr>
        <w:t>оказания услуг</w:t>
      </w:r>
      <w:r w:rsidR="00B47BB9" w:rsidRPr="00CC6391">
        <w:rPr>
          <w:color w:val="000000"/>
          <w:sz w:val="24"/>
          <w:szCs w:val="24"/>
        </w:rPr>
        <w:t xml:space="preserve"> (форма </w:t>
      </w:r>
      <w:r w:rsidR="00B47BB9">
        <w:rPr>
          <w:noProof/>
          <w:color w:val="000000"/>
          <w:sz w:val="24"/>
          <w:szCs w:val="24"/>
        </w:rPr>
        <w:t>3</w:t>
      </w:r>
      <w:r w:rsidR="00B47BB9" w:rsidRPr="00CC6391">
        <w:rPr>
          <w:noProof/>
          <w:color w:val="000000"/>
          <w:sz w:val="24"/>
          <w:szCs w:val="24"/>
        </w:rPr>
        <w:t>)</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B47BB9" w:rsidRPr="00B47BB9">
        <w:rPr>
          <w:color w:val="000000"/>
          <w:sz w:val="24"/>
          <w:szCs w:val="24"/>
        </w:rPr>
        <w:t>Коммерческое предложение (форма 4)</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_Ref93265116 \h  \* MERGEFORMAT </w:instrText>
      </w:r>
      <w:r>
        <w:fldChar w:fldCharType="separate"/>
      </w:r>
      <w:r w:rsidR="00B47BB9" w:rsidRPr="00CC6391">
        <w:rPr>
          <w:color w:val="000000"/>
          <w:sz w:val="24"/>
          <w:szCs w:val="24"/>
        </w:rPr>
        <w:t xml:space="preserve">График платежей (форма </w:t>
      </w:r>
      <w:r w:rsidR="00B47BB9">
        <w:rPr>
          <w:color w:val="000000"/>
          <w:sz w:val="24"/>
          <w:szCs w:val="24"/>
        </w:rPr>
        <w:t>5</w:t>
      </w:r>
      <w:r w:rsidR="00B47BB9" w:rsidRPr="00CC6391">
        <w:rPr>
          <w:color w:val="000000"/>
          <w:sz w:val="24"/>
          <w:szCs w:val="24"/>
        </w:rPr>
        <w:t>)</w:t>
      </w:r>
      <w:r>
        <w:fldChar w:fldCharType="end"/>
      </w:r>
      <w:r w:rsidR="00055407" w:rsidRPr="00CC6391">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6) </w:t>
      </w:r>
      <w:r w:rsidRPr="00CC6391">
        <w:rPr>
          <w:color w:val="000000"/>
          <w:sz w:val="24"/>
          <w:szCs w:val="24"/>
        </w:rPr>
        <w:t xml:space="preserve"> на _____ листах;</w:t>
      </w:r>
    </w:p>
    <w:p w:rsidR="0038126F"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B47BB9" w:rsidRPr="00B47BB9">
        <w:rPr>
          <w:color w:val="000000"/>
          <w:sz w:val="24"/>
          <w:szCs w:val="24"/>
        </w:rPr>
        <w:t xml:space="preserve">План распределения объемов оказания услуг между генеральным подрядчиком и субподрядчиками </w:t>
      </w:r>
      <w:r w:rsidR="00B47BB9" w:rsidRPr="00CC6391">
        <w:rPr>
          <w:color w:val="000000"/>
          <w:sz w:val="24"/>
          <w:szCs w:val="24"/>
        </w:rPr>
        <w:t>(форма 7)</w:t>
      </w:r>
      <w:r>
        <w:fldChar w:fldCharType="end"/>
      </w:r>
      <w:r w:rsidR="0038126F" w:rsidRPr="00CC6391">
        <w:rPr>
          <w:color w:val="000000"/>
          <w:sz w:val="24"/>
          <w:szCs w:val="24"/>
        </w:rPr>
        <w:t xml:space="preserve"> на ____ листах;</w:t>
      </w:r>
    </w:p>
    <w:p w:rsidR="00EB4B25" w:rsidRPr="00CC6391" w:rsidRDefault="00EB4B25"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38126F"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B47BB9" w:rsidRPr="00B47BB9">
        <w:rPr>
          <w:color w:val="000000"/>
          <w:sz w:val="24"/>
          <w:szCs w:val="24"/>
        </w:rPr>
        <w:t xml:space="preserve">Анкета Участника (форма </w:t>
      </w:r>
      <w:r w:rsidR="00B47BB9" w:rsidRPr="00B47BB9">
        <w:rPr>
          <w:noProof/>
          <w:color w:val="000000"/>
          <w:sz w:val="24"/>
          <w:szCs w:val="24"/>
        </w:rPr>
        <w:t>9)</w:t>
      </w:r>
      <w:r>
        <w:fldChar w:fldCharType="end"/>
      </w:r>
      <w:r w:rsidR="0038126F" w:rsidRPr="00CC6391">
        <w:rPr>
          <w:color w:val="000000"/>
          <w:sz w:val="24"/>
          <w:szCs w:val="24"/>
        </w:rPr>
        <w:t xml:space="preserve"> на ____ листах;</w:t>
      </w:r>
    </w:p>
    <w:p w:rsidR="0038126F" w:rsidRPr="00CC6391" w:rsidRDefault="006E5CA0"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B47BB9" w:rsidRPr="00B47BB9">
        <w:rPr>
          <w:color w:val="000000"/>
          <w:sz w:val="24"/>
          <w:szCs w:val="24"/>
        </w:rPr>
        <w:t xml:space="preserve">Справка о перечне и годовых объемах выполнения аналогичных договоров (форма </w:t>
      </w:r>
      <w:r w:rsidR="00B47BB9" w:rsidRPr="00B47BB9">
        <w:rPr>
          <w:noProof/>
          <w:color w:val="000000"/>
          <w:sz w:val="24"/>
          <w:szCs w:val="24"/>
        </w:rPr>
        <w:t>10)</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13)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29168227"/>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331ABB" w:rsidP="00801C8A">
      <w:pPr>
        <w:spacing w:line="240" w:lineRule="auto"/>
        <w:ind w:firstLine="0"/>
        <w:rPr>
          <w:sz w:val="24"/>
          <w:szCs w:val="24"/>
        </w:rPr>
      </w:pPr>
      <w:r>
        <w:rPr>
          <w:b/>
          <w:sz w:val="24"/>
          <w:szCs w:val="24"/>
        </w:rPr>
        <w:t xml:space="preserve">По Лоту №1: </w:t>
      </w:r>
      <w:r w:rsidR="00205D44" w:rsidRPr="00CC6391">
        <w:rPr>
          <w:b/>
          <w:sz w:val="24"/>
          <w:szCs w:val="24"/>
        </w:rPr>
        <w:t xml:space="preserve">Общие сведения </w:t>
      </w:r>
      <w:r w:rsidR="00801C8A" w:rsidRPr="00CC6391">
        <w:rPr>
          <w:b/>
          <w:sz w:val="24"/>
          <w:szCs w:val="24"/>
        </w:rPr>
        <w:t>технического</w:t>
      </w:r>
      <w:r w:rsidR="00205D44" w:rsidRPr="00CC6391">
        <w:rPr>
          <w:b/>
          <w:sz w:val="24"/>
          <w:szCs w:val="24"/>
        </w:rPr>
        <w:t xml:space="preserve"> предложения на </w:t>
      </w:r>
      <w:r w:rsidR="00CF0178">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331ABB">
      <w:pPr>
        <w:spacing w:line="240" w:lineRule="auto"/>
        <w:ind w:firstLine="0"/>
        <w:rPr>
          <w:sz w:val="24"/>
          <w:szCs w:val="24"/>
        </w:rPr>
      </w:pPr>
      <w:r>
        <w:rPr>
          <w:b/>
          <w:sz w:val="24"/>
          <w:szCs w:val="24"/>
        </w:rPr>
        <w:t xml:space="preserve">По Лоту №2: </w:t>
      </w:r>
      <w:r w:rsidRPr="00CC6391">
        <w:rPr>
          <w:b/>
          <w:sz w:val="24"/>
          <w:szCs w:val="24"/>
        </w:rPr>
        <w:t xml:space="preserve">Общие сведения технического предложения на </w:t>
      </w:r>
      <w:r w:rsidR="00CF0178">
        <w:rPr>
          <w:b/>
          <w:sz w:val="24"/>
          <w:szCs w:val="24"/>
        </w:rPr>
        <w:t>оказание услуг</w:t>
      </w:r>
      <w:r w:rsidRPr="00CC6391">
        <w:rPr>
          <w:b/>
          <w:sz w:val="24"/>
          <w:szCs w:val="24"/>
        </w:rPr>
        <w:t>:</w:t>
      </w:r>
    </w:p>
    <w:p w:rsidR="00331ABB" w:rsidRPr="00CC6391" w:rsidRDefault="00331ABB" w:rsidP="00331ABB">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31ABB" w:rsidRPr="00CC6391" w:rsidTr="0063020F">
        <w:tc>
          <w:tcPr>
            <w:tcW w:w="828" w:type="dxa"/>
            <w:tcBorders>
              <w:top w:val="single" w:sz="4" w:space="0" w:color="auto"/>
              <w:left w:val="single" w:sz="4" w:space="0" w:color="auto"/>
              <w:bottom w:val="single" w:sz="4" w:space="0" w:color="auto"/>
              <w:right w:val="single" w:sz="4" w:space="0" w:color="auto"/>
            </w:tcBorders>
            <w:vAlign w:val="center"/>
            <w:hideMark/>
          </w:tcPr>
          <w:p w:rsidR="00331ABB" w:rsidRPr="00CC6391" w:rsidRDefault="00331ABB" w:rsidP="0063020F">
            <w:pPr>
              <w:snapToGrid w:val="0"/>
              <w:spacing w:line="240" w:lineRule="auto"/>
              <w:ind w:firstLine="0"/>
              <w:jc w:val="center"/>
              <w:rPr>
                <w:b/>
                <w:sz w:val="24"/>
                <w:szCs w:val="24"/>
              </w:rPr>
            </w:pPr>
            <w:r w:rsidRPr="00CC6391">
              <w:rPr>
                <w:b/>
                <w:sz w:val="24"/>
                <w:szCs w:val="24"/>
                <w:lang w:val="en-US"/>
              </w:rPr>
              <w:t>№</w:t>
            </w:r>
          </w:p>
          <w:p w:rsidR="00331ABB" w:rsidRPr="00CC6391" w:rsidRDefault="00331ABB" w:rsidP="0063020F">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b/>
                <w:sz w:val="24"/>
                <w:szCs w:val="24"/>
                <w:lang w:val="en-US"/>
              </w:rPr>
            </w:pPr>
            <w:proofErr w:type="spellStart"/>
            <w:r w:rsidRPr="00CC6391">
              <w:rPr>
                <w:b/>
                <w:sz w:val="24"/>
                <w:szCs w:val="24"/>
                <w:lang w:val="en-US"/>
              </w:rPr>
              <w:t>ТребованияЗаказчика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rPr>
                <w:b/>
                <w:sz w:val="24"/>
                <w:szCs w:val="24"/>
              </w:rPr>
            </w:pPr>
            <w:proofErr w:type="spellStart"/>
            <w:r w:rsidRPr="00CC6391">
              <w:rPr>
                <w:b/>
                <w:sz w:val="24"/>
                <w:szCs w:val="24"/>
                <w:lang w:val="en-US"/>
              </w:rPr>
              <w:t>ПредложениеУчастника</w:t>
            </w:r>
            <w:proofErr w:type="spellEnd"/>
          </w:p>
          <w:p w:rsidR="00331ABB" w:rsidRPr="00CC6391" w:rsidRDefault="00331ABB" w:rsidP="0063020F">
            <w:pPr>
              <w:snapToGrid w:val="0"/>
              <w:spacing w:line="240" w:lineRule="auto"/>
              <w:jc w:val="center"/>
              <w:rPr>
                <w:b/>
                <w:sz w:val="24"/>
                <w:szCs w:val="24"/>
              </w:rPr>
            </w:pPr>
          </w:p>
        </w:tc>
      </w:tr>
      <w:tr w:rsidR="00331ABB" w:rsidRPr="00CC6391" w:rsidTr="0063020F">
        <w:trPr>
          <w:trHeight w:val="824"/>
        </w:trPr>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i/>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rPr>
                <w:sz w:val="24"/>
                <w:szCs w:val="24"/>
              </w:rPr>
            </w:pP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Pr="00CC6391">
              <w:rPr>
                <w:i/>
                <w:sz w:val="24"/>
                <w:szCs w:val="24"/>
              </w:rPr>
              <w:t>(</w:t>
            </w:r>
            <w:proofErr w:type="gramEnd"/>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bl>
    <w:p w:rsidR="00331ABB" w:rsidRPr="00CC6391" w:rsidRDefault="00331ABB" w:rsidP="00331ABB">
      <w:pPr>
        <w:spacing w:line="240" w:lineRule="auto"/>
        <w:ind w:firstLine="0"/>
        <w:rPr>
          <w:i/>
          <w:sz w:val="24"/>
          <w:szCs w:val="24"/>
        </w:rPr>
      </w:pPr>
    </w:p>
    <w:p w:rsidR="00331ABB" w:rsidRPr="00CC6391" w:rsidRDefault="00331ABB" w:rsidP="00331ABB">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331ABB" w:rsidRPr="00CC6391" w:rsidRDefault="00331ABB" w:rsidP="00331ABB">
      <w:pPr>
        <w:spacing w:line="240" w:lineRule="auto"/>
        <w:ind w:firstLine="0"/>
        <w:rPr>
          <w:i/>
          <w:sz w:val="24"/>
          <w:szCs w:val="24"/>
          <w:u w:val="single"/>
        </w:rPr>
      </w:pPr>
    </w:p>
    <w:p w:rsidR="00331ABB" w:rsidRPr="00CC6391" w:rsidRDefault="00331ABB" w:rsidP="00331ABB">
      <w:pPr>
        <w:spacing w:line="240" w:lineRule="auto"/>
        <w:ind w:firstLine="0"/>
        <w:rPr>
          <w:i/>
          <w:sz w:val="24"/>
          <w:szCs w:val="24"/>
          <w:u w:val="single"/>
        </w:rPr>
      </w:pPr>
    </w:p>
    <w:p w:rsidR="00331ABB" w:rsidRPr="00CC6391" w:rsidRDefault="00331ABB" w:rsidP="00331ABB">
      <w:pPr>
        <w:spacing w:line="240" w:lineRule="auto"/>
        <w:ind w:firstLine="0"/>
        <w:rPr>
          <w:i/>
          <w:sz w:val="24"/>
          <w:szCs w:val="24"/>
          <w:u w:val="single"/>
        </w:rPr>
      </w:pPr>
      <w:r w:rsidRPr="00CC6391">
        <w:rPr>
          <w:i/>
          <w:sz w:val="24"/>
          <w:szCs w:val="24"/>
          <w:u w:val="single"/>
        </w:rPr>
        <w:t>Например:</w:t>
      </w:r>
    </w:p>
    <w:p w:rsidR="00331ABB" w:rsidRPr="00CC6391" w:rsidRDefault="00331ABB" w:rsidP="00331ABB">
      <w:pPr>
        <w:tabs>
          <w:tab w:val="right" w:leader="underscore" w:pos="9900"/>
        </w:tabs>
        <w:spacing w:line="240" w:lineRule="auto"/>
        <w:ind w:firstLine="0"/>
        <w:rPr>
          <w:i/>
          <w:sz w:val="24"/>
          <w:szCs w:val="24"/>
        </w:rPr>
      </w:pPr>
      <w:r>
        <w:rPr>
          <w:i/>
          <w:sz w:val="24"/>
          <w:szCs w:val="24"/>
        </w:rPr>
        <w:t xml:space="preserve">Описание предлагаемых </w:t>
      </w:r>
      <w:r w:rsidR="00CF0178">
        <w:rPr>
          <w:i/>
          <w:sz w:val="24"/>
          <w:szCs w:val="24"/>
        </w:rPr>
        <w:t>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Описание принятой технологии (</w:t>
      </w:r>
      <w:r w:rsidR="00CF0178">
        <w:rPr>
          <w:i/>
          <w:sz w:val="24"/>
          <w:szCs w:val="24"/>
        </w:rPr>
        <w:t>оказания 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331ABB" w:rsidRDefault="00331ABB" w:rsidP="00331ABB">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331ABB" w:rsidRDefault="00331ABB" w:rsidP="00331ABB">
      <w:pPr>
        <w:tabs>
          <w:tab w:val="right" w:leader="underscore" w:pos="9900"/>
        </w:tabs>
        <w:spacing w:line="240" w:lineRule="auto"/>
        <w:ind w:firstLine="0"/>
        <w:rPr>
          <w:i/>
          <w:sz w:val="24"/>
          <w:szCs w:val="24"/>
        </w:rPr>
      </w:pPr>
    </w:p>
    <w:p w:rsidR="00FB52F0" w:rsidRDefault="00FB52F0"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29168228"/>
      <w:r w:rsidRPr="00CC6391">
        <w:rPr>
          <w:color w:val="000000"/>
          <w:sz w:val="24"/>
          <w:szCs w:val="24"/>
        </w:rPr>
        <w:t xml:space="preserve">График </w:t>
      </w:r>
      <w:r w:rsidR="00CF0178">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B47BB9">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CF0178"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AF59D1" w:rsidRDefault="00331ABB" w:rsidP="00B320F2">
      <w:pPr>
        <w:spacing w:line="240" w:lineRule="auto"/>
        <w:ind w:firstLine="0"/>
        <w:rPr>
          <w:b/>
          <w:sz w:val="24"/>
          <w:szCs w:val="24"/>
        </w:rPr>
      </w:pPr>
      <w:r>
        <w:rPr>
          <w:b/>
          <w:sz w:val="24"/>
          <w:szCs w:val="24"/>
        </w:rPr>
        <w:t>По Лоту №1</w:t>
      </w:r>
      <w:r w:rsidR="00FC2E11">
        <w:rPr>
          <w:b/>
          <w:sz w:val="24"/>
          <w:szCs w:val="24"/>
        </w:rPr>
        <w:t>:</w:t>
      </w:r>
    </w:p>
    <w:p w:rsidR="00FC2E11" w:rsidRPr="00CC6391" w:rsidRDefault="00FC2E1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830E06">
            <w:pPr>
              <w:pStyle w:val="af8"/>
              <w:spacing w:before="0" w:after="0"/>
              <w:rPr>
                <w:color w:val="000000"/>
                <w:sz w:val="24"/>
                <w:szCs w:val="24"/>
              </w:rPr>
            </w:pPr>
            <w:r w:rsidRPr="00CC6391">
              <w:rPr>
                <w:color w:val="000000"/>
                <w:sz w:val="24"/>
                <w:szCs w:val="24"/>
              </w:rPr>
              <w:t xml:space="preserve">График </w:t>
            </w:r>
            <w:r w:rsidR="00830E06">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FC2E11" w:rsidRDefault="00FC2E11" w:rsidP="00FC2E11">
      <w:pPr>
        <w:spacing w:line="240" w:lineRule="auto"/>
        <w:ind w:firstLine="0"/>
        <w:rPr>
          <w:b/>
          <w:sz w:val="24"/>
          <w:szCs w:val="24"/>
        </w:rPr>
      </w:pPr>
      <w:r>
        <w:rPr>
          <w:b/>
          <w:sz w:val="24"/>
          <w:szCs w:val="24"/>
        </w:rPr>
        <w:t>По Лоту №2:</w:t>
      </w:r>
    </w:p>
    <w:p w:rsidR="00FC2E11" w:rsidRPr="00CC6391" w:rsidRDefault="00FC2E11"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r w:rsidRPr="00CC6391">
        <w:rPr>
          <w:color w:val="000000"/>
          <w:sz w:val="24"/>
          <w:szCs w:val="24"/>
        </w:rPr>
        <w:t>Начало: «___» _________________20___года.</w:t>
      </w:r>
    </w:p>
    <w:p w:rsidR="00FC2E11" w:rsidRPr="00CC6391" w:rsidRDefault="00FC2E11" w:rsidP="00FC2E11">
      <w:pPr>
        <w:spacing w:line="240" w:lineRule="auto"/>
        <w:ind w:firstLine="0"/>
        <w:rPr>
          <w:color w:val="000000"/>
          <w:sz w:val="24"/>
          <w:szCs w:val="24"/>
        </w:rPr>
      </w:pPr>
      <w:r w:rsidRPr="00CC6391">
        <w:rPr>
          <w:color w:val="000000"/>
          <w:sz w:val="24"/>
          <w:szCs w:val="24"/>
        </w:rPr>
        <w:t>Окончание: «____» ________________20___года.</w:t>
      </w:r>
    </w:p>
    <w:p w:rsidR="00FC2E11" w:rsidRPr="00CC6391" w:rsidRDefault="00FC2E11" w:rsidP="00FC2E11">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FC2E11" w:rsidRPr="00CC6391" w:rsidTr="0063020F">
        <w:trPr>
          <w:cantSplit/>
        </w:trPr>
        <w:tc>
          <w:tcPr>
            <w:tcW w:w="828"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FC2E11" w:rsidRPr="00CC6391" w:rsidRDefault="00FC2E11" w:rsidP="00830E06">
            <w:pPr>
              <w:pStyle w:val="af8"/>
              <w:spacing w:before="0" w:after="0"/>
              <w:rPr>
                <w:color w:val="000000"/>
                <w:sz w:val="24"/>
                <w:szCs w:val="24"/>
              </w:rPr>
            </w:pPr>
            <w:r w:rsidRPr="00CC6391">
              <w:rPr>
                <w:color w:val="000000"/>
                <w:sz w:val="24"/>
                <w:szCs w:val="24"/>
              </w:rPr>
              <w:t xml:space="preserve">График </w:t>
            </w:r>
            <w:r w:rsidR="00830E06">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FC2E11" w:rsidRPr="00CC6391" w:rsidTr="0063020F">
        <w:trPr>
          <w:cantSplit/>
        </w:trPr>
        <w:tc>
          <w:tcPr>
            <w:tcW w:w="828"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w:t>
            </w: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bl>
    <w:p w:rsidR="00872E2A" w:rsidRPr="00CC6391" w:rsidRDefault="00872E2A" w:rsidP="00FC2E11">
      <w:pPr>
        <w:spacing w:line="240" w:lineRule="auto"/>
        <w:ind w:firstLine="0"/>
        <w:rPr>
          <w:color w:val="000000"/>
          <w:sz w:val="24"/>
          <w:szCs w:val="24"/>
        </w:rPr>
      </w:pPr>
    </w:p>
    <w:p w:rsidR="00872E2A" w:rsidRDefault="00872E2A"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29168229"/>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06093E" w:rsidRDefault="0006093E" w:rsidP="0006093E">
      <w:pPr>
        <w:spacing w:line="240" w:lineRule="auto"/>
        <w:ind w:firstLine="0"/>
        <w:rPr>
          <w:sz w:val="24"/>
          <w:szCs w:val="24"/>
        </w:rPr>
      </w:pPr>
      <w:r w:rsidRPr="00CC6391">
        <w:rPr>
          <w:sz w:val="24"/>
          <w:szCs w:val="24"/>
        </w:rPr>
        <w:t>Наименование и адрес Участника: _________________________________</w:t>
      </w:r>
    </w:p>
    <w:p w:rsidR="00FC2E11" w:rsidRDefault="00FC2E11" w:rsidP="0006093E">
      <w:pPr>
        <w:spacing w:line="240" w:lineRule="auto"/>
        <w:ind w:firstLine="0"/>
        <w:rPr>
          <w:b/>
          <w:sz w:val="24"/>
          <w:szCs w:val="24"/>
        </w:rPr>
      </w:pPr>
    </w:p>
    <w:p w:rsidR="00FC2E11" w:rsidRDefault="00FC2E11" w:rsidP="0006093E">
      <w:pPr>
        <w:spacing w:line="240" w:lineRule="auto"/>
        <w:ind w:firstLine="0"/>
        <w:rPr>
          <w:b/>
          <w:sz w:val="24"/>
          <w:szCs w:val="24"/>
        </w:rPr>
      </w:pPr>
      <w:r>
        <w:rPr>
          <w:b/>
          <w:sz w:val="24"/>
          <w:szCs w:val="24"/>
        </w:rPr>
        <w:t>По Лоту №1:</w:t>
      </w:r>
    </w:p>
    <w:p w:rsidR="00FC2E11" w:rsidRPr="00CC6391" w:rsidRDefault="00FC2E11" w:rsidP="0006093E">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CF0178" w:rsidRPr="00CC6391" w:rsidTr="00DA5E54">
        <w:trPr>
          <w:trHeight w:val="842"/>
        </w:trPr>
        <w:tc>
          <w:tcPr>
            <w:tcW w:w="687" w:type="dxa"/>
          </w:tcPr>
          <w:p w:rsidR="00CF0178" w:rsidRPr="00CC6391" w:rsidRDefault="00CF0178" w:rsidP="00DA5E54">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CF0178" w:rsidRPr="00CC6391" w:rsidRDefault="00CF0178" w:rsidP="00DA5E54">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CF0178" w:rsidRPr="00CC6391" w:rsidRDefault="00CF0178" w:rsidP="00DA5E54">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CF0178" w:rsidRPr="00CC6391" w:rsidRDefault="00CF0178" w:rsidP="00DA5E54">
            <w:pPr>
              <w:tabs>
                <w:tab w:val="left" w:pos="540"/>
              </w:tabs>
              <w:spacing w:line="240" w:lineRule="auto"/>
              <w:ind w:firstLine="0"/>
              <w:rPr>
                <w:b/>
                <w:sz w:val="24"/>
                <w:szCs w:val="24"/>
              </w:rPr>
            </w:pPr>
            <w:r w:rsidRPr="00CC6391">
              <w:rPr>
                <w:b/>
                <w:sz w:val="24"/>
                <w:szCs w:val="24"/>
              </w:rPr>
              <w:t xml:space="preserve">Кол-во </w:t>
            </w:r>
          </w:p>
        </w:tc>
        <w:tc>
          <w:tcPr>
            <w:tcW w:w="1439" w:type="dxa"/>
          </w:tcPr>
          <w:p w:rsidR="00CF0178" w:rsidRPr="00CC6391" w:rsidRDefault="00CF0178" w:rsidP="00DA5E54">
            <w:pPr>
              <w:tabs>
                <w:tab w:val="left" w:pos="540"/>
              </w:tabs>
              <w:spacing w:line="240" w:lineRule="auto"/>
              <w:ind w:firstLine="0"/>
              <w:rPr>
                <w:b/>
                <w:sz w:val="24"/>
                <w:szCs w:val="24"/>
              </w:rPr>
            </w:pPr>
            <w:r w:rsidRPr="00CC6391">
              <w:rPr>
                <w:b/>
                <w:sz w:val="24"/>
                <w:szCs w:val="24"/>
              </w:rPr>
              <w:t>Ед.</w:t>
            </w:r>
          </w:p>
          <w:p w:rsidR="00CF0178" w:rsidRPr="00CC6391" w:rsidRDefault="00CF0178" w:rsidP="00DA5E54">
            <w:pPr>
              <w:tabs>
                <w:tab w:val="left" w:pos="540"/>
              </w:tabs>
              <w:spacing w:line="240" w:lineRule="auto"/>
              <w:ind w:firstLine="0"/>
              <w:rPr>
                <w:b/>
                <w:sz w:val="24"/>
                <w:szCs w:val="24"/>
              </w:rPr>
            </w:pPr>
            <w:r w:rsidRPr="00CC6391">
              <w:rPr>
                <w:b/>
                <w:sz w:val="24"/>
                <w:szCs w:val="24"/>
              </w:rPr>
              <w:t>расценка, руб.</w:t>
            </w:r>
          </w:p>
        </w:tc>
        <w:tc>
          <w:tcPr>
            <w:tcW w:w="1869" w:type="dxa"/>
          </w:tcPr>
          <w:p w:rsidR="00CF0178" w:rsidRPr="00CC6391" w:rsidRDefault="00CF0178" w:rsidP="00DA5E54">
            <w:pPr>
              <w:tabs>
                <w:tab w:val="left" w:pos="540"/>
              </w:tabs>
              <w:spacing w:line="240" w:lineRule="auto"/>
              <w:ind w:firstLine="0"/>
              <w:rPr>
                <w:b/>
                <w:sz w:val="24"/>
                <w:szCs w:val="24"/>
              </w:rPr>
            </w:pPr>
            <w:r w:rsidRPr="00CC6391">
              <w:rPr>
                <w:b/>
                <w:sz w:val="24"/>
                <w:szCs w:val="24"/>
              </w:rPr>
              <w:t>Общая стоимость, руб.</w:t>
            </w:r>
          </w:p>
        </w:tc>
      </w:tr>
      <w:tr w:rsidR="00CF0178" w:rsidRPr="00CC6391" w:rsidTr="00DA5E54">
        <w:trPr>
          <w:trHeight w:val="825"/>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1.</w:t>
            </w:r>
          </w:p>
        </w:tc>
        <w:tc>
          <w:tcPr>
            <w:tcW w:w="4171" w:type="dxa"/>
          </w:tcPr>
          <w:p w:rsidR="00CF0178" w:rsidRPr="00CC6391" w:rsidRDefault="00CF0178" w:rsidP="00DA5E54">
            <w:pPr>
              <w:tabs>
                <w:tab w:val="left" w:pos="540"/>
              </w:tabs>
              <w:spacing w:line="240" w:lineRule="auto"/>
              <w:ind w:firstLine="34"/>
              <w:rPr>
                <w:b/>
                <w:sz w:val="24"/>
                <w:szCs w:val="24"/>
              </w:rPr>
            </w:pPr>
            <w:r w:rsidRPr="00CC6391">
              <w:rPr>
                <w:b/>
                <w:sz w:val="24"/>
                <w:szCs w:val="24"/>
              </w:rPr>
              <w:t xml:space="preserve">Специалист </w:t>
            </w:r>
          </w:p>
          <w:p w:rsidR="00CF0178" w:rsidRPr="00CC6391" w:rsidRDefault="00CF0178" w:rsidP="00DA5E54">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CF0178" w:rsidRPr="00CC6391" w:rsidRDefault="00CF0178" w:rsidP="00DA5E54">
            <w:pPr>
              <w:tabs>
                <w:tab w:val="left" w:pos="540"/>
              </w:tabs>
              <w:spacing w:line="240" w:lineRule="auto"/>
              <w:ind w:firstLine="34"/>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825"/>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2.</w:t>
            </w:r>
          </w:p>
        </w:tc>
        <w:tc>
          <w:tcPr>
            <w:tcW w:w="4171" w:type="dxa"/>
          </w:tcPr>
          <w:p w:rsidR="00CF0178" w:rsidRPr="00CC6391" w:rsidRDefault="00CF0178" w:rsidP="00DA5E54">
            <w:pPr>
              <w:tabs>
                <w:tab w:val="left" w:pos="540"/>
              </w:tabs>
              <w:spacing w:line="240" w:lineRule="auto"/>
              <w:ind w:firstLine="34"/>
              <w:rPr>
                <w:b/>
                <w:sz w:val="24"/>
                <w:szCs w:val="24"/>
              </w:rPr>
            </w:pPr>
            <w:r w:rsidRPr="00CC6391">
              <w:rPr>
                <w:b/>
                <w:sz w:val="24"/>
                <w:szCs w:val="24"/>
              </w:rPr>
              <w:t xml:space="preserve">Специалист </w:t>
            </w:r>
          </w:p>
          <w:p w:rsidR="00CF0178" w:rsidRPr="00CC6391" w:rsidRDefault="00CF0178" w:rsidP="00DA5E54">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87"/>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3.</w:t>
            </w:r>
          </w:p>
        </w:tc>
        <w:tc>
          <w:tcPr>
            <w:tcW w:w="4171" w:type="dxa"/>
          </w:tcPr>
          <w:p w:rsidR="00CF0178" w:rsidRPr="00CC6391" w:rsidRDefault="00CF0178" w:rsidP="00DA5E54">
            <w:pPr>
              <w:tabs>
                <w:tab w:val="left" w:pos="540"/>
              </w:tabs>
              <w:spacing w:line="240" w:lineRule="auto"/>
              <w:ind w:firstLine="34"/>
              <w:rPr>
                <w:b/>
                <w:sz w:val="24"/>
                <w:szCs w:val="24"/>
              </w:rPr>
            </w:pPr>
            <w:r w:rsidRPr="00CC6391">
              <w:rPr>
                <w:sz w:val="24"/>
                <w:szCs w:val="24"/>
              </w:rPr>
              <w:t>………..</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687" w:type="dxa"/>
          </w:tcPr>
          <w:p w:rsidR="00CF0178" w:rsidRPr="00CC6391" w:rsidRDefault="00CF0178" w:rsidP="00DA5E54">
            <w:pPr>
              <w:tabs>
                <w:tab w:val="left" w:pos="540"/>
              </w:tabs>
              <w:spacing w:line="240" w:lineRule="auto"/>
              <w:rPr>
                <w:sz w:val="24"/>
                <w:szCs w:val="24"/>
              </w:rPr>
            </w:pPr>
          </w:p>
        </w:tc>
        <w:tc>
          <w:tcPr>
            <w:tcW w:w="4171" w:type="dxa"/>
          </w:tcPr>
          <w:p w:rsidR="00CF0178" w:rsidRPr="00CC6391" w:rsidRDefault="00CF0178" w:rsidP="00DA5E54">
            <w:pPr>
              <w:tabs>
                <w:tab w:val="left" w:pos="540"/>
              </w:tabs>
              <w:spacing w:line="240" w:lineRule="auto"/>
              <w:ind w:firstLine="34"/>
              <w:rPr>
                <w:sz w:val="24"/>
                <w:szCs w:val="24"/>
              </w:rPr>
            </w:pPr>
            <w:r w:rsidRPr="00CC6391">
              <w:rPr>
                <w:sz w:val="24"/>
                <w:szCs w:val="24"/>
              </w:rPr>
              <w:t>………..</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4.</w:t>
            </w:r>
          </w:p>
        </w:tc>
        <w:tc>
          <w:tcPr>
            <w:tcW w:w="4171" w:type="dxa"/>
          </w:tcPr>
          <w:p w:rsidR="00CF0178" w:rsidRPr="00CC6391" w:rsidRDefault="00CF0178" w:rsidP="00DA5E54">
            <w:pPr>
              <w:tabs>
                <w:tab w:val="left" w:pos="540"/>
              </w:tabs>
              <w:spacing w:line="240" w:lineRule="auto"/>
              <w:ind w:firstLine="34"/>
              <w:rPr>
                <w:sz w:val="24"/>
                <w:szCs w:val="24"/>
              </w:rPr>
            </w:pPr>
            <w:r w:rsidRPr="00CC6391">
              <w:rPr>
                <w:sz w:val="24"/>
                <w:szCs w:val="24"/>
              </w:rPr>
              <w:t>Накладные расходы</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5.</w:t>
            </w:r>
          </w:p>
        </w:tc>
        <w:tc>
          <w:tcPr>
            <w:tcW w:w="4171" w:type="dxa"/>
          </w:tcPr>
          <w:p w:rsidR="00CF0178" w:rsidRPr="00CC6391" w:rsidRDefault="00CF0178" w:rsidP="00DA5E54">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87"/>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6.</w:t>
            </w:r>
          </w:p>
        </w:tc>
        <w:tc>
          <w:tcPr>
            <w:tcW w:w="4171" w:type="dxa"/>
          </w:tcPr>
          <w:p w:rsidR="00CF0178" w:rsidRPr="00CC6391" w:rsidRDefault="00CF0178" w:rsidP="00DA5E54">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557"/>
        </w:trPr>
        <w:tc>
          <w:tcPr>
            <w:tcW w:w="8455" w:type="dxa"/>
            <w:gridSpan w:val="5"/>
          </w:tcPr>
          <w:p w:rsidR="00CF0178" w:rsidRPr="00CC6391" w:rsidRDefault="00CF0178" w:rsidP="00DA5E54">
            <w:pPr>
              <w:tabs>
                <w:tab w:val="left" w:pos="540"/>
              </w:tabs>
              <w:spacing w:line="240" w:lineRule="auto"/>
              <w:rPr>
                <w:b/>
                <w:sz w:val="24"/>
                <w:szCs w:val="24"/>
              </w:rPr>
            </w:pPr>
          </w:p>
          <w:p w:rsidR="00CF0178" w:rsidRPr="00CC6391" w:rsidRDefault="00CF0178" w:rsidP="00DA5E54">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8455" w:type="dxa"/>
            <w:gridSpan w:val="5"/>
          </w:tcPr>
          <w:p w:rsidR="00CF0178" w:rsidRPr="00CC6391" w:rsidRDefault="00CF0178" w:rsidP="00DA5E54">
            <w:pPr>
              <w:tabs>
                <w:tab w:val="left" w:pos="540"/>
              </w:tabs>
              <w:spacing w:line="240" w:lineRule="auto"/>
              <w:ind w:firstLine="0"/>
              <w:rPr>
                <w:b/>
                <w:sz w:val="24"/>
                <w:szCs w:val="24"/>
              </w:rPr>
            </w:pPr>
            <w:r w:rsidRPr="00CC6391">
              <w:rPr>
                <w:b/>
                <w:sz w:val="24"/>
                <w:szCs w:val="24"/>
              </w:rPr>
              <w:t>НДС, руб.</w:t>
            </w: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87"/>
        </w:trPr>
        <w:tc>
          <w:tcPr>
            <w:tcW w:w="8455" w:type="dxa"/>
            <w:gridSpan w:val="5"/>
            <w:tcBorders>
              <w:top w:val="nil"/>
            </w:tcBorders>
          </w:tcPr>
          <w:p w:rsidR="00CF0178" w:rsidRPr="00CC6391" w:rsidRDefault="00CF0178" w:rsidP="00DA5E54">
            <w:pPr>
              <w:tabs>
                <w:tab w:val="left" w:pos="540"/>
              </w:tabs>
              <w:spacing w:line="240" w:lineRule="auto"/>
              <w:ind w:firstLine="0"/>
              <w:rPr>
                <w:b/>
                <w:sz w:val="24"/>
                <w:szCs w:val="24"/>
              </w:rPr>
            </w:pPr>
            <w:r w:rsidRPr="00CC6391">
              <w:rPr>
                <w:b/>
                <w:sz w:val="24"/>
                <w:szCs w:val="24"/>
              </w:rPr>
              <w:t>ВСЕГО с НДС, руб.</w:t>
            </w:r>
          </w:p>
        </w:tc>
        <w:tc>
          <w:tcPr>
            <w:tcW w:w="1869" w:type="dxa"/>
          </w:tcPr>
          <w:p w:rsidR="00CF0178" w:rsidRPr="00CC6391" w:rsidRDefault="00CF0178" w:rsidP="00DA5E54">
            <w:pPr>
              <w:tabs>
                <w:tab w:val="left" w:pos="540"/>
              </w:tabs>
              <w:spacing w:line="240" w:lineRule="auto"/>
              <w:rPr>
                <w:sz w:val="24"/>
                <w:szCs w:val="24"/>
              </w:rPr>
            </w:pPr>
          </w:p>
        </w:tc>
      </w:tr>
    </w:tbl>
    <w:p w:rsidR="00CF0178" w:rsidRPr="00CC6391" w:rsidRDefault="00CF0178" w:rsidP="00CF0178">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CF0178" w:rsidRPr="00CC6391" w:rsidTr="00DA5E54">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b/>
                <w:bCs/>
                <w:sz w:val="24"/>
                <w:szCs w:val="24"/>
              </w:rPr>
            </w:pPr>
            <w:r w:rsidRPr="00CC6391">
              <w:rPr>
                <w:b/>
                <w:bCs/>
                <w:sz w:val="24"/>
                <w:szCs w:val="24"/>
              </w:rPr>
              <w:t>Таблица 2. Условия оплаты</w:t>
            </w:r>
          </w:p>
          <w:p w:rsidR="00CF0178" w:rsidRPr="00CC6391" w:rsidRDefault="00CF0178" w:rsidP="00DA5E54">
            <w:pPr>
              <w:spacing w:line="240" w:lineRule="auto"/>
              <w:rPr>
                <w:sz w:val="24"/>
                <w:szCs w:val="24"/>
              </w:rPr>
            </w:pPr>
          </w:p>
        </w:tc>
      </w:tr>
      <w:tr w:rsidR="00CF0178" w:rsidRPr="00CC6391" w:rsidTr="00DA5E54">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jc w:val="left"/>
              <w:rPr>
                <w:b/>
                <w:sz w:val="24"/>
                <w:szCs w:val="24"/>
              </w:rPr>
            </w:pPr>
            <w:r w:rsidRPr="00CC6391">
              <w:rPr>
                <w:b/>
                <w:sz w:val="24"/>
                <w:szCs w:val="24"/>
              </w:rPr>
              <w:t>Требования Заказчика</w:t>
            </w:r>
          </w:p>
          <w:p w:rsidR="00CF0178" w:rsidRPr="00CC6391" w:rsidRDefault="00CF0178" w:rsidP="00DA5E54">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jc w:val="left"/>
              <w:rPr>
                <w:b/>
                <w:sz w:val="24"/>
                <w:szCs w:val="24"/>
              </w:rPr>
            </w:pPr>
            <w:r w:rsidRPr="00CC6391">
              <w:rPr>
                <w:b/>
                <w:sz w:val="24"/>
                <w:szCs w:val="24"/>
              </w:rPr>
              <w:t>Предложение Участника</w:t>
            </w:r>
          </w:p>
        </w:tc>
      </w:tr>
      <w:tr w:rsidR="00CF0178" w:rsidRPr="00CC6391" w:rsidTr="00DA5E54">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rPr>
                <w:sz w:val="24"/>
                <w:szCs w:val="24"/>
              </w:rPr>
            </w:pPr>
          </w:p>
        </w:tc>
      </w:tr>
    </w:tbl>
    <w:p w:rsidR="00CF0178" w:rsidRPr="00CC6391" w:rsidRDefault="00CF0178" w:rsidP="00CF0178">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CF0178" w:rsidRPr="00CC6391" w:rsidTr="00DA5E5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CF0178" w:rsidRPr="00CC6391" w:rsidRDefault="00CF0178" w:rsidP="00DA5E54">
            <w:pPr>
              <w:spacing w:line="240" w:lineRule="auto"/>
              <w:rPr>
                <w:sz w:val="24"/>
                <w:szCs w:val="24"/>
              </w:rPr>
            </w:pPr>
          </w:p>
        </w:tc>
      </w:tr>
      <w:tr w:rsidR="00CF0178" w:rsidRPr="00CC6391" w:rsidTr="00DA5E54">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CF0178" w:rsidRPr="00CC6391" w:rsidRDefault="00CF0178" w:rsidP="00DA5E54">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CF0178" w:rsidRPr="00CC6391" w:rsidTr="00DA5E54">
        <w:trPr>
          <w:cantSplit/>
          <w:jc w:val="center"/>
        </w:trPr>
        <w:tc>
          <w:tcPr>
            <w:tcW w:w="9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rPr>
                <w:sz w:val="24"/>
                <w:szCs w:val="24"/>
              </w:rPr>
            </w:pPr>
          </w:p>
        </w:tc>
      </w:tr>
    </w:tbl>
    <w:p w:rsidR="0006093E" w:rsidRPr="00CC6391" w:rsidRDefault="0006093E" w:rsidP="0006093E">
      <w:pPr>
        <w:spacing w:line="240" w:lineRule="auto"/>
        <w:ind w:firstLine="0"/>
        <w:rPr>
          <w:sz w:val="24"/>
          <w:szCs w:val="24"/>
          <w:u w:val="single"/>
        </w:rPr>
      </w:pPr>
    </w:p>
    <w:p w:rsidR="00FC2E11" w:rsidRDefault="00FC2E11" w:rsidP="00FC2E11">
      <w:pPr>
        <w:spacing w:line="240" w:lineRule="auto"/>
        <w:ind w:firstLine="0"/>
        <w:rPr>
          <w:b/>
          <w:sz w:val="24"/>
          <w:szCs w:val="24"/>
        </w:rPr>
      </w:pPr>
      <w:r>
        <w:rPr>
          <w:b/>
          <w:sz w:val="24"/>
          <w:szCs w:val="24"/>
        </w:rPr>
        <w:t>По Лоту №2:</w:t>
      </w:r>
    </w:p>
    <w:p w:rsidR="00FC2E11" w:rsidRPr="00CC6391" w:rsidRDefault="00FC2E11" w:rsidP="00FC2E11">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CF0178" w:rsidRPr="00CC6391" w:rsidTr="00DA5E54">
        <w:trPr>
          <w:trHeight w:val="842"/>
        </w:trPr>
        <w:tc>
          <w:tcPr>
            <w:tcW w:w="687" w:type="dxa"/>
          </w:tcPr>
          <w:p w:rsidR="00CF0178" w:rsidRPr="00CC6391" w:rsidRDefault="00CF0178" w:rsidP="00DA5E54">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CF0178" w:rsidRPr="00CC6391" w:rsidRDefault="00CF0178" w:rsidP="00DA5E54">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CF0178" w:rsidRPr="00CC6391" w:rsidRDefault="00CF0178" w:rsidP="00DA5E54">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CF0178" w:rsidRPr="00CC6391" w:rsidRDefault="00CF0178" w:rsidP="00DA5E54">
            <w:pPr>
              <w:tabs>
                <w:tab w:val="left" w:pos="540"/>
              </w:tabs>
              <w:spacing w:line="240" w:lineRule="auto"/>
              <w:ind w:firstLine="0"/>
              <w:rPr>
                <w:b/>
                <w:sz w:val="24"/>
                <w:szCs w:val="24"/>
              </w:rPr>
            </w:pPr>
            <w:r w:rsidRPr="00CC6391">
              <w:rPr>
                <w:b/>
                <w:sz w:val="24"/>
                <w:szCs w:val="24"/>
              </w:rPr>
              <w:t xml:space="preserve">Кол-во </w:t>
            </w:r>
          </w:p>
        </w:tc>
        <w:tc>
          <w:tcPr>
            <w:tcW w:w="1439" w:type="dxa"/>
          </w:tcPr>
          <w:p w:rsidR="00CF0178" w:rsidRPr="00CC6391" w:rsidRDefault="00CF0178" w:rsidP="00DA5E54">
            <w:pPr>
              <w:tabs>
                <w:tab w:val="left" w:pos="540"/>
              </w:tabs>
              <w:spacing w:line="240" w:lineRule="auto"/>
              <w:ind w:firstLine="0"/>
              <w:rPr>
                <w:b/>
                <w:sz w:val="24"/>
                <w:szCs w:val="24"/>
              </w:rPr>
            </w:pPr>
            <w:r w:rsidRPr="00CC6391">
              <w:rPr>
                <w:b/>
                <w:sz w:val="24"/>
                <w:szCs w:val="24"/>
              </w:rPr>
              <w:t>Ед.</w:t>
            </w:r>
          </w:p>
          <w:p w:rsidR="00CF0178" w:rsidRPr="00CC6391" w:rsidRDefault="00CF0178" w:rsidP="00DA5E54">
            <w:pPr>
              <w:tabs>
                <w:tab w:val="left" w:pos="540"/>
              </w:tabs>
              <w:spacing w:line="240" w:lineRule="auto"/>
              <w:ind w:firstLine="0"/>
              <w:rPr>
                <w:b/>
                <w:sz w:val="24"/>
                <w:szCs w:val="24"/>
              </w:rPr>
            </w:pPr>
            <w:r w:rsidRPr="00CC6391">
              <w:rPr>
                <w:b/>
                <w:sz w:val="24"/>
                <w:szCs w:val="24"/>
              </w:rPr>
              <w:t>расценка, руб.</w:t>
            </w:r>
          </w:p>
        </w:tc>
        <w:tc>
          <w:tcPr>
            <w:tcW w:w="1869" w:type="dxa"/>
          </w:tcPr>
          <w:p w:rsidR="00CF0178" w:rsidRPr="00CC6391" w:rsidRDefault="00CF0178" w:rsidP="00DA5E54">
            <w:pPr>
              <w:tabs>
                <w:tab w:val="left" w:pos="540"/>
              </w:tabs>
              <w:spacing w:line="240" w:lineRule="auto"/>
              <w:ind w:firstLine="0"/>
              <w:rPr>
                <w:b/>
                <w:sz w:val="24"/>
                <w:szCs w:val="24"/>
              </w:rPr>
            </w:pPr>
            <w:r w:rsidRPr="00CC6391">
              <w:rPr>
                <w:b/>
                <w:sz w:val="24"/>
                <w:szCs w:val="24"/>
              </w:rPr>
              <w:t>Общая стоимость, руб.</w:t>
            </w:r>
          </w:p>
        </w:tc>
      </w:tr>
      <w:tr w:rsidR="00CF0178" w:rsidRPr="00CC6391" w:rsidTr="00DA5E54">
        <w:trPr>
          <w:trHeight w:val="825"/>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1.</w:t>
            </w:r>
          </w:p>
        </w:tc>
        <w:tc>
          <w:tcPr>
            <w:tcW w:w="4171" w:type="dxa"/>
          </w:tcPr>
          <w:p w:rsidR="00CF0178" w:rsidRPr="00CC6391" w:rsidRDefault="00CF0178" w:rsidP="00DA5E54">
            <w:pPr>
              <w:tabs>
                <w:tab w:val="left" w:pos="540"/>
              </w:tabs>
              <w:spacing w:line="240" w:lineRule="auto"/>
              <w:ind w:firstLine="34"/>
              <w:rPr>
                <w:b/>
                <w:sz w:val="24"/>
                <w:szCs w:val="24"/>
              </w:rPr>
            </w:pPr>
            <w:r w:rsidRPr="00CC6391">
              <w:rPr>
                <w:b/>
                <w:sz w:val="24"/>
                <w:szCs w:val="24"/>
              </w:rPr>
              <w:t xml:space="preserve">Специалист </w:t>
            </w:r>
          </w:p>
          <w:p w:rsidR="00CF0178" w:rsidRPr="00CC6391" w:rsidRDefault="00CF0178" w:rsidP="00DA5E54">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CF0178" w:rsidRPr="00CC6391" w:rsidRDefault="00CF0178" w:rsidP="00DA5E54">
            <w:pPr>
              <w:tabs>
                <w:tab w:val="left" w:pos="540"/>
              </w:tabs>
              <w:spacing w:line="240" w:lineRule="auto"/>
              <w:ind w:firstLine="34"/>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825"/>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2.</w:t>
            </w:r>
          </w:p>
        </w:tc>
        <w:tc>
          <w:tcPr>
            <w:tcW w:w="4171" w:type="dxa"/>
          </w:tcPr>
          <w:p w:rsidR="00CF0178" w:rsidRPr="00CC6391" w:rsidRDefault="00CF0178" w:rsidP="00DA5E54">
            <w:pPr>
              <w:tabs>
                <w:tab w:val="left" w:pos="540"/>
              </w:tabs>
              <w:spacing w:line="240" w:lineRule="auto"/>
              <w:ind w:firstLine="34"/>
              <w:rPr>
                <w:b/>
                <w:sz w:val="24"/>
                <w:szCs w:val="24"/>
              </w:rPr>
            </w:pPr>
            <w:r w:rsidRPr="00CC6391">
              <w:rPr>
                <w:b/>
                <w:sz w:val="24"/>
                <w:szCs w:val="24"/>
              </w:rPr>
              <w:t xml:space="preserve">Специалист </w:t>
            </w:r>
          </w:p>
          <w:p w:rsidR="00CF0178" w:rsidRPr="00CC6391" w:rsidRDefault="00CF0178" w:rsidP="00DA5E54">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87"/>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3.</w:t>
            </w:r>
          </w:p>
        </w:tc>
        <w:tc>
          <w:tcPr>
            <w:tcW w:w="4171" w:type="dxa"/>
          </w:tcPr>
          <w:p w:rsidR="00CF0178" w:rsidRPr="00CC6391" w:rsidRDefault="00CF0178" w:rsidP="00DA5E54">
            <w:pPr>
              <w:tabs>
                <w:tab w:val="left" w:pos="540"/>
              </w:tabs>
              <w:spacing w:line="240" w:lineRule="auto"/>
              <w:ind w:firstLine="34"/>
              <w:rPr>
                <w:b/>
                <w:sz w:val="24"/>
                <w:szCs w:val="24"/>
              </w:rPr>
            </w:pPr>
            <w:r w:rsidRPr="00CC6391">
              <w:rPr>
                <w:sz w:val="24"/>
                <w:szCs w:val="24"/>
              </w:rPr>
              <w:t>………..</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687" w:type="dxa"/>
          </w:tcPr>
          <w:p w:rsidR="00CF0178" w:rsidRPr="00CC6391" w:rsidRDefault="00CF0178" w:rsidP="00DA5E54">
            <w:pPr>
              <w:tabs>
                <w:tab w:val="left" w:pos="540"/>
              </w:tabs>
              <w:spacing w:line="240" w:lineRule="auto"/>
              <w:rPr>
                <w:sz w:val="24"/>
                <w:szCs w:val="24"/>
              </w:rPr>
            </w:pPr>
          </w:p>
        </w:tc>
        <w:tc>
          <w:tcPr>
            <w:tcW w:w="4171" w:type="dxa"/>
          </w:tcPr>
          <w:p w:rsidR="00CF0178" w:rsidRPr="00CC6391" w:rsidRDefault="00CF0178" w:rsidP="00DA5E54">
            <w:pPr>
              <w:tabs>
                <w:tab w:val="left" w:pos="540"/>
              </w:tabs>
              <w:spacing w:line="240" w:lineRule="auto"/>
              <w:ind w:firstLine="34"/>
              <w:rPr>
                <w:sz w:val="24"/>
                <w:szCs w:val="24"/>
              </w:rPr>
            </w:pPr>
            <w:r w:rsidRPr="00CC6391">
              <w:rPr>
                <w:sz w:val="24"/>
                <w:szCs w:val="24"/>
              </w:rPr>
              <w:t>………..</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4.</w:t>
            </w:r>
          </w:p>
        </w:tc>
        <w:tc>
          <w:tcPr>
            <w:tcW w:w="4171" w:type="dxa"/>
          </w:tcPr>
          <w:p w:rsidR="00CF0178" w:rsidRPr="00CC6391" w:rsidRDefault="00CF0178" w:rsidP="00DA5E54">
            <w:pPr>
              <w:tabs>
                <w:tab w:val="left" w:pos="540"/>
              </w:tabs>
              <w:spacing w:line="240" w:lineRule="auto"/>
              <w:ind w:firstLine="34"/>
              <w:rPr>
                <w:sz w:val="24"/>
                <w:szCs w:val="24"/>
              </w:rPr>
            </w:pPr>
            <w:r w:rsidRPr="00CC6391">
              <w:rPr>
                <w:sz w:val="24"/>
                <w:szCs w:val="24"/>
              </w:rPr>
              <w:t>Накладные расходы</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5.</w:t>
            </w:r>
          </w:p>
        </w:tc>
        <w:tc>
          <w:tcPr>
            <w:tcW w:w="4171" w:type="dxa"/>
          </w:tcPr>
          <w:p w:rsidR="00CF0178" w:rsidRPr="00CC6391" w:rsidRDefault="00CF0178" w:rsidP="00DA5E54">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87"/>
        </w:trPr>
        <w:tc>
          <w:tcPr>
            <w:tcW w:w="687" w:type="dxa"/>
          </w:tcPr>
          <w:p w:rsidR="00CF0178" w:rsidRPr="00CC6391" w:rsidRDefault="00CF0178" w:rsidP="00DA5E54">
            <w:pPr>
              <w:tabs>
                <w:tab w:val="left" w:pos="540"/>
              </w:tabs>
              <w:spacing w:line="240" w:lineRule="auto"/>
              <w:ind w:firstLine="0"/>
              <w:rPr>
                <w:sz w:val="24"/>
                <w:szCs w:val="24"/>
              </w:rPr>
            </w:pPr>
            <w:r w:rsidRPr="00CC6391">
              <w:rPr>
                <w:sz w:val="24"/>
                <w:szCs w:val="24"/>
              </w:rPr>
              <w:t>6.</w:t>
            </w:r>
          </w:p>
        </w:tc>
        <w:tc>
          <w:tcPr>
            <w:tcW w:w="4171" w:type="dxa"/>
          </w:tcPr>
          <w:p w:rsidR="00CF0178" w:rsidRPr="00CC6391" w:rsidRDefault="00CF0178" w:rsidP="00DA5E54">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CF0178" w:rsidRPr="00CC6391" w:rsidRDefault="00CF0178" w:rsidP="00DA5E54">
            <w:pPr>
              <w:tabs>
                <w:tab w:val="left" w:pos="540"/>
              </w:tabs>
              <w:spacing w:line="240" w:lineRule="auto"/>
              <w:rPr>
                <w:sz w:val="24"/>
                <w:szCs w:val="24"/>
              </w:rPr>
            </w:pPr>
          </w:p>
        </w:tc>
        <w:tc>
          <w:tcPr>
            <w:tcW w:w="1151" w:type="dxa"/>
          </w:tcPr>
          <w:p w:rsidR="00CF0178" w:rsidRPr="00CC6391" w:rsidRDefault="00CF0178" w:rsidP="00DA5E54">
            <w:pPr>
              <w:tabs>
                <w:tab w:val="left" w:pos="540"/>
              </w:tabs>
              <w:spacing w:line="240" w:lineRule="auto"/>
              <w:rPr>
                <w:sz w:val="24"/>
                <w:szCs w:val="24"/>
              </w:rPr>
            </w:pPr>
          </w:p>
        </w:tc>
        <w:tc>
          <w:tcPr>
            <w:tcW w:w="1439" w:type="dxa"/>
          </w:tcPr>
          <w:p w:rsidR="00CF0178" w:rsidRPr="00CC6391" w:rsidRDefault="00CF0178" w:rsidP="00DA5E54">
            <w:pPr>
              <w:tabs>
                <w:tab w:val="left" w:pos="540"/>
              </w:tabs>
              <w:spacing w:line="240" w:lineRule="auto"/>
              <w:rPr>
                <w:sz w:val="24"/>
                <w:szCs w:val="24"/>
              </w:rPr>
            </w:pP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557"/>
        </w:trPr>
        <w:tc>
          <w:tcPr>
            <w:tcW w:w="8455" w:type="dxa"/>
            <w:gridSpan w:val="5"/>
          </w:tcPr>
          <w:p w:rsidR="00CF0178" w:rsidRPr="00CC6391" w:rsidRDefault="00CF0178" w:rsidP="00DA5E54">
            <w:pPr>
              <w:tabs>
                <w:tab w:val="left" w:pos="540"/>
              </w:tabs>
              <w:spacing w:line="240" w:lineRule="auto"/>
              <w:rPr>
                <w:b/>
                <w:sz w:val="24"/>
                <w:szCs w:val="24"/>
              </w:rPr>
            </w:pPr>
          </w:p>
          <w:p w:rsidR="00CF0178" w:rsidRPr="00CC6391" w:rsidRDefault="00CF0178" w:rsidP="00DA5E54">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70"/>
        </w:trPr>
        <w:tc>
          <w:tcPr>
            <w:tcW w:w="8455" w:type="dxa"/>
            <w:gridSpan w:val="5"/>
          </w:tcPr>
          <w:p w:rsidR="00CF0178" w:rsidRPr="00CC6391" w:rsidRDefault="00CF0178" w:rsidP="00DA5E54">
            <w:pPr>
              <w:tabs>
                <w:tab w:val="left" w:pos="540"/>
              </w:tabs>
              <w:spacing w:line="240" w:lineRule="auto"/>
              <w:ind w:firstLine="0"/>
              <w:rPr>
                <w:b/>
                <w:sz w:val="24"/>
                <w:szCs w:val="24"/>
              </w:rPr>
            </w:pPr>
            <w:r w:rsidRPr="00CC6391">
              <w:rPr>
                <w:b/>
                <w:sz w:val="24"/>
                <w:szCs w:val="24"/>
              </w:rPr>
              <w:t>НДС, руб.</w:t>
            </w:r>
          </w:p>
        </w:tc>
        <w:tc>
          <w:tcPr>
            <w:tcW w:w="1869" w:type="dxa"/>
          </w:tcPr>
          <w:p w:rsidR="00CF0178" w:rsidRPr="00CC6391" w:rsidRDefault="00CF0178" w:rsidP="00DA5E54">
            <w:pPr>
              <w:tabs>
                <w:tab w:val="left" w:pos="540"/>
              </w:tabs>
              <w:spacing w:line="240" w:lineRule="auto"/>
              <w:rPr>
                <w:sz w:val="24"/>
                <w:szCs w:val="24"/>
              </w:rPr>
            </w:pPr>
          </w:p>
        </w:tc>
      </w:tr>
      <w:tr w:rsidR="00CF0178" w:rsidRPr="00CC6391" w:rsidTr="00DA5E54">
        <w:trPr>
          <w:trHeight w:val="287"/>
        </w:trPr>
        <w:tc>
          <w:tcPr>
            <w:tcW w:w="8455" w:type="dxa"/>
            <w:gridSpan w:val="5"/>
            <w:tcBorders>
              <w:top w:val="nil"/>
            </w:tcBorders>
          </w:tcPr>
          <w:p w:rsidR="00CF0178" w:rsidRPr="00CC6391" w:rsidRDefault="00CF0178" w:rsidP="00DA5E54">
            <w:pPr>
              <w:tabs>
                <w:tab w:val="left" w:pos="540"/>
              </w:tabs>
              <w:spacing w:line="240" w:lineRule="auto"/>
              <w:ind w:firstLine="0"/>
              <w:rPr>
                <w:b/>
                <w:sz w:val="24"/>
                <w:szCs w:val="24"/>
              </w:rPr>
            </w:pPr>
            <w:r w:rsidRPr="00CC6391">
              <w:rPr>
                <w:b/>
                <w:sz w:val="24"/>
                <w:szCs w:val="24"/>
              </w:rPr>
              <w:t>ВСЕГО с НДС, руб.</w:t>
            </w:r>
          </w:p>
        </w:tc>
        <w:tc>
          <w:tcPr>
            <w:tcW w:w="1869" w:type="dxa"/>
          </w:tcPr>
          <w:p w:rsidR="00CF0178" w:rsidRPr="00CC6391" w:rsidRDefault="00CF0178" w:rsidP="00DA5E54">
            <w:pPr>
              <w:tabs>
                <w:tab w:val="left" w:pos="540"/>
              </w:tabs>
              <w:spacing w:line="240" w:lineRule="auto"/>
              <w:rPr>
                <w:sz w:val="24"/>
                <w:szCs w:val="24"/>
              </w:rPr>
            </w:pPr>
          </w:p>
        </w:tc>
      </w:tr>
    </w:tbl>
    <w:p w:rsidR="00CF0178" w:rsidRPr="00CC6391" w:rsidRDefault="00CF0178" w:rsidP="00CF0178">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CF0178" w:rsidRPr="00CC6391" w:rsidTr="00DA5E54">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b/>
                <w:bCs/>
                <w:sz w:val="24"/>
                <w:szCs w:val="24"/>
              </w:rPr>
            </w:pPr>
            <w:r w:rsidRPr="00CC6391">
              <w:rPr>
                <w:b/>
                <w:bCs/>
                <w:sz w:val="24"/>
                <w:szCs w:val="24"/>
              </w:rPr>
              <w:t>Таблица 2. Условия оплаты</w:t>
            </w:r>
          </w:p>
          <w:p w:rsidR="00CF0178" w:rsidRPr="00CC6391" w:rsidRDefault="00CF0178" w:rsidP="00DA5E54">
            <w:pPr>
              <w:spacing w:line="240" w:lineRule="auto"/>
              <w:rPr>
                <w:sz w:val="24"/>
                <w:szCs w:val="24"/>
              </w:rPr>
            </w:pPr>
          </w:p>
        </w:tc>
      </w:tr>
      <w:tr w:rsidR="00CF0178" w:rsidRPr="00CC6391" w:rsidTr="00DA5E54">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jc w:val="left"/>
              <w:rPr>
                <w:b/>
                <w:sz w:val="24"/>
                <w:szCs w:val="24"/>
              </w:rPr>
            </w:pPr>
            <w:r w:rsidRPr="00CC6391">
              <w:rPr>
                <w:b/>
                <w:sz w:val="24"/>
                <w:szCs w:val="24"/>
              </w:rPr>
              <w:t>Требования Заказчика</w:t>
            </w:r>
          </w:p>
          <w:p w:rsidR="00CF0178" w:rsidRPr="00CC6391" w:rsidRDefault="00CF0178" w:rsidP="00DA5E54">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jc w:val="left"/>
              <w:rPr>
                <w:b/>
                <w:sz w:val="24"/>
                <w:szCs w:val="24"/>
              </w:rPr>
            </w:pPr>
            <w:r w:rsidRPr="00CC6391">
              <w:rPr>
                <w:b/>
                <w:sz w:val="24"/>
                <w:szCs w:val="24"/>
              </w:rPr>
              <w:t>Предложение Участника</w:t>
            </w:r>
          </w:p>
        </w:tc>
      </w:tr>
      <w:tr w:rsidR="00CF0178" w:rsidRPr="00CC6391" w:rsidTr="00DA5E54">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rPr>
                <w:sz w:val="24"/>
                <w:szCs w:val="24"/>
              </w:rPr>
            </w:pPr>
          </w:p>
        </w:tc>
      </w:tr>
    </w:tbl>
    <w:p w:rsidR="00CF0178" w:rsidRPr="00CC6391" w:rsidRDefault="00CF0178" w:rsidP="00CF0178">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CF0178" w:rsidRPr="00CC6391" w:rsidTr="00DA5E5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CF0178" w:rsidRPr="00CC6391" w:rsidRDefault="00CF0178" w:rsidP="00DA5E54">
            <w:pPr>
              <w:spacing w:line="240" w:lineRule="auto"/>
              <w:rPr>
                <w:sz w:val="24"/>
                <w:szCs w:val="24"/>
              </w:rPr>
            </w:pPr>
          </w:p>
        </w:tc>
      </w:tr>
      <w:tr w:rsidR="00CF0178" w:rsidRPr="00CC6391" w:rsidTr="00DA5E54">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CF0178" w:rsidRPr="00CC6391" w:rsidRDefault="00CF0178" w:rsidP="00DA5E54">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CF0178" w:rsidRPr="00CC6391" w:rsidTr="00DA5E54">
        <w:trPr>
          <w:cantSplit/>
          <w:jc w:val="center"/>
        </w:trPr>
        <w:tc>
          <w:tcPr>
            <w:tcW w:w="9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CF0178" w:rsidRPr="00CC6391" w:rsidRDefault="00CF0178" w:rsidP="00DA5E54">
            <w:pPr>
              <w:spacing w:line="240" w:lineRule="auto"/>
              <w:rPr>
                <w:sz w:val="24"/>
                <w:szCs w:val="24"/>
              </w:rPr>
            </w:pPr>
          </w:p>
        </w:tc>
      </w:tr>
    </w:tbl>
    <w:p w:rsidR="00CF0178" w:rsidRPr="009059C7" w:rsidRDefault="00CF0178" w:rsidP="00CF0178">
      <w:pPr>
        <w:spacing w:line="240" w:lineRule="auto"/>
        <w:ind w:firstLine="0"/>
        <w:rPr>
          <w:sz w:val="22"/>
          <w:szCs w:val="24"/>
          <w:u w:val="single"/>
        </w:rPr>
      </w:pPr>
      <w:r w:rsidRPr="009059C7">
        <w:rPr>
          <w:sz w:val="22"/>
          <w:szCs w:val="24"/>
          <w:u w:val="single"/>
        </w:rPr>
        <w:t>Примечания:</w:t>
      </w:r>
    </w:p>
    <w:p w:rsidR="00CF0178" w:rsidRPr="009059C7" w:rsidRDefault="00CF0178" w:rsidP="00CF0178">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CF0178" w:rsidRPr="009059C7" w:rsidRDefault="00CF0178" w:rsidP="00CF0178">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CF0178" w:rsidRPr="00CC6391" w:rsidRDefault="00CF0178" w:rsidP="00CF0178">
      <w:pPr>
        <w:spacing w:line="240" w:lineRule="auto"/>
        <w:ind w:firstLine="0"/>
        <w:rPr>
          <w:b/>
          <w:sz w:val="24"/>
          <w:szCs w:val="24"/>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sidRPr="00CC6391">
        <w:rPr>
          <w:b/>
          <w:sz w:val="24"/>
          <w:szCs w:val="24"/>
        </w:rPr>
        <w:t>.</w:t>
      </w:r>
    </w:p>
    <w:p w:rsidR="00CF0178" w:rsidRPr="00CC6391" w:rsidRDefault="00CF0178" w:rsidP="00CF0178">
      <w:pPr>
        <w:pStyle w:val="1a"/>
        <w:widowControl/>
        <w:spacing w:before="0" w:after="0"/>
        <w:ind w:left="1100" w:firstLine="0"/>
        <w:rPr>
          <w:b/>
          <w:sz w:val="24"/>
          <w:szCs w:val="24"/>
        </w:rPr>
      </w:pPr>
    </w:p>
    <w:p w:rsidR="00CF0178" w:rsidRPr="00CC6391" w:rsidRDefault="00CF0178" w:rsidP="00CF0178">
      <w:pPr>
        <w:spacing w:line="240" w:lineRule="auto"/>
        <w:rPr>
          <w:color w:val="000000"/>
          <w:sz w:val="24"/>
          <w:szCs w:val="24"/>
        </w:rPr>
      </w:pPr>
      <w:r w:rsidRPr="00CC6391">
        <w:rPr>
          <w:color w:val="000000"/>
          <w:sz w:val="24"/>
          <w:szCs w:val="24"/>
        </w:rPr>
        <w:t>_____________________________________________</w:t>
      </w:r>
    </w:p>
    <w:p w:rsidR="00CF0178" w:rsidRPr="00CC6391" w:rsidRDefault="00CF0178" w:rsidP="00CF0178">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CF0178" w:rsidRPr="00CC6391" w:rsidRDefault="00CF0178" w:rsidP="00CF0178">
      <w:pPr>
        <w:spacing w:line="240" w:lineRule="auto"/>
        <w:rPr>
          <w:color w:val="000000"/>
          <w:sz w:val="24"/>
          <w:szCs w:val="24"/>
        </w:rPr>
      </w:pPr>
      <w:r w:rsidRPr="00CC6391">
        <w:rPr>
          <w:color w:val="000000"/>
          <w:sz w:val="24"/>
          <w:szCs w:val="24"/>
        </w:rPr>
        <w:t>_____________________________________________</w:t>
      </w:r>
    </w:p>
    <w:p w:rsidR="00CF0178" w:rsidRPr="00CC6391" w:rsidRDefault="00CF0178" w:rsidP="00CF0178">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7E2A40" w:rsidRPr="00CC6391" w:rsidRDefault="00B620AF" w:rsidP="008955E2">
      <w:pPr>
        <w:pStyle w:val="21"/>
        <w:spacing w:line="276" w:lineRule="auto"/>
        <w:rPr>
          <w:color w:val="000000"/>
          <w:sz w:val="24"/>
          <w:szCs w:val="24"/>
        </w:rPr>
      </w:pPr>
      <w:bookmarkStart w:id="39" w:name="_Ref93264992"/>
      <w:bookmarkStart w:id="40" w:name="_Ref93265116"/>
      <w:bookmarkStart w:id="41" w:name="_Toc429168230"/>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B47BB9">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p w:rsidR="00FC2E11" w:rsidRPr="00FC2E11" w:rsidRDefault="00FC2E11" w:rsidP="00E92BB7">
      <w:pPr>
        <w:spacing w:line="240" w:lineRule="auto"/>
        <w:ind w:firstLine="0"/>
        <w:rPr>
          <w:b/>
          <w:color w:val="000000"/>
          <w:sz w:val="24"/>
          <w:szCs w:val="24"/>
        </w:rPr>
      </w:pPr>
      <w:r w:rsidRPr="00FC2E11">
        <w:rPr>
          <w:b/>
          <w:color w:val="000000"/>
          <w:sz w:val="24"/>
          <w:szCs w:val="24"/>
        </w:rPr>
        <w:t>По Лоту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CF017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CF017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FC2E11" w:rsidRPr="00FC2E11" w:rsidRDefault="00FC2E11" w:rsidP="00FC2E11">
      <w:pPr>
        <w:spacing w:line="240" w:lineRule="auto"/>
        <w:ind w:firstLine="0"/>
        <w:rPr>
          <w:b/>
          <w:color w:val="000000"/>
          <w:sz w:val="24"/>
          <w:szCs w:val="24"/>
        </w:rPr>
      </w:pPr>
      <w:r w:rsidRPr="00FC2E11">
        <w:rPr>
          <w:b/>
          <w:color w:val="000000"/>
          <w:sz w:val="24"/>
          <w:szCs w:val="24"/>
        </w:rPr>
        <w:t>По Лоту №</w:t>
      </w:r>
      <w:r>
        <w:rPr>
          <w:b/>
          <w:color w:val="000000"/>
          <w:sz w:val="24"/>
          <w:szCs w:val="24"/>
        </w:rPr>
        <w:t>2</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FC2E11" w:rsidRPr="00CC6391" w:rsidTr="0063020F">
        <w:tc>
          <w:tcPr>
            <w:tcW w:w="828" w:type="dxa"/>
          </w:tcPr>
          <w:p w:rsidR="00FC2E11" w:rsidRPr="00CC6391" w:rsidRDefault="00FC2E11" w:rsidP="0063020F">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FC2E11" w:rsidRPr="00CC6391" w:rsidRDefault="00FC2E11" w:rsidP="0063020F">
            <w:pPr>
              <w:pStyle w:val="af8"/>
              <w:spacing w:before="0" w:after="0"/>
              <w:rPr>
                <w:color w:val="000000"/>
                <w:sz w:val="24"/>
                <w:szCs w:val="24"/>
              </w:rPr>
            </w:pPr>
            <w:r w:rsidRPr="00CC6391">
              <w:rPr>
                <w:color w:val="000000"/>
                <w:sz w:val="24"/>
                <w:szCs w:val="24"/>
              </w:rPr>
              <w:t>Порядок платежей</w:t>
            </w:r>
          </w:p>
        </w:tc>
        <w:tc>
          <w:tcPr>
            <w:tcW w:w="2354" w:type="dxa"/>
          </w:tcPr>
          <w:p w:rsidR="00FC2E11" w:rsidRPr="00CC6391" w:rsidRDefault="00FC2E11" w:rsidP="00CF0178">
            <w:pPr>
              <w:pStyle w:val="af8"/>
              <w:spacing w:before="0" w:after="0"/>
              <w:rPr>
                <w:color w:val="000000"/>
                <w:sz w:val="24"/>
                <w:szCs w:val="24"/>
              </w:rPr>
            </w:pPr>
            <w:r w:rsidRPr="00CC6391">
              <w:rPr>
                <w:color w:val="000000"/>
                <w:sz w:val="24"/>
                <w:szCs w:val="24"/>
              </w:rPr>
              <w:t xml:space="preserve">Номер этапа в Графике </w:t>
            </w:r>
            <w:r w:rsidR="00CF0178">
              <w:rPr>
                <w:color w:val="000000"/>
                <w:sz w:val="24"/>
                <w:szCs w:val="24"/>
              </w:rPr>
              <w:t>оказания услуг</w:t>
            </w:r>
          </w:p>
        </w:tc>
        <w:tc>
          <w:tcPr>
            <w:tcW w:w="1814" w:type="dxa"/>
          </w:tcPr>
          <w:p w:rsidR="00FC2E11" w:rsidRPr="00CC6391" w:rsidRDefault="00FC2E11" w:rsidP="0063020F">
            <w:pPr>
              <w:pStyle w:val="af8"/>
              <w:spacing w:before="0" w:after="0"/>
              <w:rPr>
                <w:color w:val="000000"/>
                <w:sz w:val="24"/>
                <w:szCs w:val="24"/>
              </w:rPr>
            </w:pPr>
            <w:r w:rsidRPr="00CC6391">
              <w:rPr>
                <w:color w:val="000000"/>
                <w:sz w:val="24"/>
                <w:szCs w:val="24"/>
              </w:rPr>
              <w:t>Дата платежа</w:t>
            </w:r>
          </w:p>
        </w:tc>
        <w:tc>
          <w:tcPr>
            <w:tcW w:w="2438" w:type="dxa"/>
          </w:tcPr>
          <w:p w:rsidR="00FC2E11" w:rsidRPr="00CC6391" w:rsidRDefault="00FC2E11" w:rsidP="0063020F">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FC2E11" w:rsidRPr="00CC6391" w:rsidTr="0063020F">
        <w:tc>
          <w:tcPr>
            <w:tcW w:w="828" w:type="dxa"/>
          </w:tcPr>
          <w:p w:rsidR="00FC2E11" w:rsidRPr="00CC6391" w:rsidRDefault="00FC2E11" w:rsidP="0063020F">
            <w:pPr>
              <w:pStyle w:val="afb"/>
              <w:numPr>
                <w:ilvl w:val="0"/>
                <w:numId w:val="19"/>
              </w:numPr>
              <w:spacing w:before="0" w:after="0"/>
              <w:ind w:left="0"/>
              <w:rPr>
                <w:color w:val="000000"/>
                <w:szCs w:val="24"/>
              </w:rPr>
            </w:pPr>
          </w:p>
        </w:tc>
        <w:tc>
          <w:tcPr>
            <w:tcW w:w="2880" w:type="dxa"/>
          </w:tcPr>
          <w:p w:rsidR="00FC2E11" w:rsidRPr="00CC6391" w:rsidRDefault="00FC2E11" w:rsidP="0063020F">
            <w:pPr>
              <w:pStyle w:val="afb"/>
              <w:spacing w:before="0" w:after="0"/>
              <w:rPr>
                <w:color w:val="000000"/>
                <w:szCs w:val="24"/>
              </w:rPr>
            </w:pPr>
            <w:r w:rsidRPr="00CC6391">
              <w:rPr>
                <w:color w:val="000000"/>
                <w:szCs w:val="24"/>
              </w:rPr>
              <w:t>1-й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numPr>
                <w:ilvl w:val="0"/>
                <w:numId w:val="19"/>
              </w:numPr>
              <w:spacing w:before="0" w:after="0"/>
              <w:ind w:left="0"/>
              <w:rPr>
                <w:color w:val="000000"/>
                <w:szCs w:val="24"/>
              </w:rPr>
            </w:pPr>
          </w:p>
        </w:tc>
        <w:tc>
          <w:tcPr>
            <w:tcW w:w="2880" w:type="dxa"/>
          </w:tcPr>
          <w:p w:rsidR="00FC2E11" w:rsidRPr="00CC6391" w:rsidRDefault="00FC2E11" w:rsidP="0063020F">
            <w:pPr>
              <w:pStyle w:val="afb"/>
              <w:spacing w:before="0" w:after="0"/>
              <w:rPr>
                <w:color w:val="000000"/>
                <w:szCs w:val="24"/>
              </w:rPr>
            </w:pPr>
            <w:r w:rsidRPr="00CC6391">
              <w:rPr>
                <w:color w:val="000000"/>
                <w:szCs w:val="24"/>
              </w:rPr>
              <w:t>2-й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numPr>
                <w:ilvl w:val="0"/>
                <w:numId w:val="19"/>
              </w:numPr>
              <w:spacing w:before="0" w:after="0"/>
              <w:ind w:left="0"/>
              <w:rPr>
                <w:color w:val="000000"/>
                <w:szCs w:val="24"/>
              </w:rPr>
            </w:pPr>
          </w:p>
        </w:tc>
        <w:tc>
          <w:tcPr>
            <w:tcW w:w="2880" w:type="dxa"/>
          </w:tcPr>
          <w:p w:rsidR="00FC2E11" w:rsidRPr="00CC6391" w:rsidRDefault="00FC2E11" w:rsidP="0063020F">
            <w:pPr>
              <w:pStyle w:val="afb"/>
              <w:spacing w:before="0" w:after="0"/>
              <w:rPr>
                <w:color w:val="000000"/>
                <w:szCs w:val="24"/>
              </w:rPr>
            </w:pPr>
            <w:r w:rsidRPr="00CC6391">
              <w:rPr>
                <w:color w:val="000000"/>
                <w:szCs w:val="24"/>
              </w:rPr>
              <w:t>3-й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r w:rsidRPr="00CC6391">
              <w:rPr>
                <w:color w:val="000000"/>
                <w:szCs w:val="24"/>
              </w:rPr>
              <w:t>Гарантийные удержания</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3708" w:type="dxa"/>
            <w:gridSpan w:val="2"/>
          </w:tcPr>
          <w:p w:rsidR="00FC2E11" w:rsidRPr="00CC6391" w:rsidRDefault="00FC2E11" w:rsidP="0063020F">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НДС (18%)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ИТОГО СУММА:</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bl>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29168231"/>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№1:</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№2:</w:t>
      </w:r>
    </w:p>
    <w:p w:rsidR="00B73986" w:rsidRPr="00CC6391" w:rsidRDefault="00B73986" w:rsidP="00B73986">
      <w:pPr>
        <w:spacing w:line="276" w:lineRule="auto"/>
        <w:jc w:val="center"/>
        <w:rPr>
          <w:b/>
          <w:bCs/>
          <w:color w:val="000000"/>
          <w:sz w:val="24"/>
          <w:szCs w:val="24"/>
        </w:rPr>
      </w:pPr>
      <w:r w:rsidRPr="00CC6391">
        <w:rPr>
          <w:b/>
          <w:bCs/>
          <w:color w:val="000000"/>
          <w:sz w:val="24"/>
          <w:szCs w:val="24"/>
        </w:rPr>
        <w:t>«Обязательные» условия Договора</w:t>
      </w:r>
    </w:p>
    <w:p w:rsidR="00B73986" w:rsidRPr="00CC6391" w:rsidRDefault="00B73986" w:rsidP="00B73986">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830E06" w:rsidRDefault="00830E06" w:rsidP="00B73986">
      <w:pPr>
        <w:spacing w:line="276" w:lineRule="auto"/>
        <w:jc w:val="center"/>
        <w:rPr>
          <w:b/>
          <w:bCs/>
          <w:color w:val="000000"/>
          <w:sz w:val="24"/>
          <w:szCs w:val="24"/>
        </w:rPr>
      </w:pPr>
    </w:p>
    <w:p w:rsidR="00B73986" w:rsidRPr="00CC6391" w:rsidRDefault="00B73986" w:rsidP="00B73986">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B73986" w:rsidRPr="00CC6391" w:rsidRDefault="00B73986" w:rsidP="00B73986">
      <w:pPr>
        <w:spacing w:line="276" w:lineRule="auto"/>
        <w:ind w:firstLine="0"/>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29168232"/>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830E06">
        <w:rPr>
          <w:sz w:val="24"/>
          <w:szCs w:val="24"/>
        </w:rPr>
        <w:t>оказания услуг</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830E06">
        <w:rPr>
          <w:b/>
          <w:sz w:val="24"/>
          <w:szCs w:val="24"/>
        </w:rPr>
        <w:t>оказания услуг</w:t>
      </w:r>
      <w:proofErr w:type="gramEnd"/>
      <w:r w:rsidRPr="00CC6391">
        <w:rPr>
          <w:b/>
          <w:sz w:val="24"/>
          <w:szCs w:val="24"/>
        </w:rPr>
        <w:t xml:space="preserve"> между генеральным подрядчиком и субподрядчиками</w:t>
      </w:r>
      <w:bookmarkEnd w:id="63"/>
      <w:bookmarkEnd w:id="64"/>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B47BB9">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30E06">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r w:rsidRPr="00B73986">
        <w:rPr>
          <w:b/>
          <w:color w:val="000000"/>
          <w:sz w:val="24"/>
          <w:szCs w:val="24"/>
        </w:rPr>
        <w:t>Лот №1: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830E06">
            <w:pPr>
              <w:pStyle w:val="af8"/>
              <w:tabs>
                <w:tab w:val="num" w:pos="0"/>
              </w:tabs>
              <w:spacing w:before="0" w:after="0" w:line="276" w:lineRule="auto"/>
              <w:ind w:left="0"/>
              <w:rPr>
                <w:sz w:val="24"/>
                <w:szCs w:val="24"/>
              </w:rPr>
            </w:pPr>
            <w:r w:rsidRPr="00CC6391">
              <w:rPr>
                <w:sz w:val="24"/>
                <w:szCs w:val="24"/>
              </w:rPr>
              <w:t xml:space="preserve">Наименование </w:t>
            </w:r>
            <w:r w:rsidR="00830E06">
              <w:rPr>
                <w:sz w:val="24"/>
                <w:szCs w:val="24"/>
              </w:rPr>
              <w:t>услуг</w:t>
            </w:r>
          </w:p>
        </w:tc>
        <w:tc>
          <w:tcPr>
            <w:tcW w:w="1970" w:type="dxa"/>
            <w:vMerge w:val="restart"/>
          </w:tcPr>
          <w:p w:rsidR="00B620AF" w:rsidRPr="00CC6391" w:rsidRDefault="00B620AF" w:rsidP="00830E06">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830E06">
              <w:rPr>
                <w:sz w:val="24"/>
                <w:szCs w:val="24"/>
              </w:rPr>
              <w:t>услуг</w:t>
            </w:r>
          </w:p>
        </w:tc>
        <w:tc>
          <w:tcPr>
            <w:tcW w:w="3292" w:type="dxa"/>
            <w:gridSpan w:val="2"/>
          </w:tcPr>
          <w:p w:rsidR="00B620AF" w:rsidRPr="00CC6391" w:rsidRDefault="00B620AF" w:rsidP="00830E06">
            <w:pPr>
              <w:pStyle w:val="af8"/>
              <w:tabs>
                <w:tab w:val="num" w:pos="0"/>
              </w:tabs>
              <w:spacing w:before="0" w:after="0" w:line="276" w:lineRule="auto"/>
              <w:ind w:left="0"/>
              <w:rPr>
                <w:sz w:val="24"/>
                <w:szCs w:val="24"/>
              </w:rPr>
            </w:pPr>
            <w:r w:rsidRPr="00CC6391">
              <w:rPr>
                <w:sz w:val="24"/>
                <w:szCs w:val="24"/>
              </w:rPr>
              <w:t xml:space="preserve">Стоимость </w:t>
            </w:r>
            <w:r w:rsidR="00830E06">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830E06">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30E06">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73986" w:rsidRPr="00B73986" w:rsidRDefault="00B73986" w:rsidP="00B73986">
      <w:pPr>
        <w:tabs>
          <w:tab w:val="num" w:pos="0"/>
        </w:tabs>
        <w:spacing w:line="276" w:lineRule="auto"/>
        <w:ind w:firstLine="0"/>
        <w:rPr>
          <w:b/>
          <w:color w:val="000000"/>
          <w:sz w:val="24"/>
          <w:szCs w:val="24"/>
        </w:rPr>
      </w:pPr>
      <w:r w:rsidRPr="00B73986">
        <w:rPr>
          <w:b/>
          <w:color w:val="000000"/>
          <w:sz w:val="24"/>
          <w:szCs w:val="24"/>
        </w:rPr>
        <w:t>Лот №</w:t>
      </w:r>
      <w:r>
        <w:rPr>
          <w:b/>
          <w:color w:val="000000"/>
          <w:sz w:val="24"/>
          <w:szCs w:val="24"/>
        </w:rPr>
        <w:t>2</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73986" w:rsidRPr="00CC6391" w:rsidTr="0063020F">
        <w:trPr>
          <w:cantSplit/>
        </w:trPr>
        <w:tc>
          <w:tcPr>
            <w:tcW w:w="828"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73986" w:rsidRPr="00CC6391" w:rsidRDefault="00B73986" w:rsidP="00830E06">
            <w:pPr>
              <w:pStyle w:val="af8"/>
              <w:tabs>
                <w:tab w:val="num" w:pos="0"/>
              </w:tabs>
              <w:spacing w:before="0" w:after="0" w:line="276" w:lineRule="auto"/>
              <w:ind w:left="0"/>
              <w:rPr>
                <w:sz w:val="24"/>
                <w:szCs w:val="24"/>
              </w:rPr>
            </w:pPr>
            <w:r w:rsidRPr="00CC6391">
              <w:rPr>
                <w:sz w:val="24"/>
                <w:szCs w:val="24"/>
              </w:rPr>
              <w:t xml:space="preserve">Наименование </w:t>
            </w:r>
            <w:r w:rsidR="00830E06">
              <w:rPr>
                <w:sz w:val="24"/>
                <w:szCs w:val="24"/>
              </w:rPr>
              <w:t>услуг</w:t>
            </w:r>
          </w:p>
        </w:tc>
        <w:tc>
          <w:tcPr>
            <w:tcW w:w="1970" w:type="dxa"/>
            <w:vMerge w:val="restart"/>
          </w:tcPr>
          <w:p w:rsidR="00B73986" w:rsidRPr="00CC6391" w:rsidRDefault="00B73986" w:rsidP="00830E06">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sidR="00830E06">
              <w:rPr>
                <w:sz w:val="24"/>
                <w:szCs w:val="24"/>
              </w:rPr>
              <w:t>услуг</w:t>
            </w:r>
          </w:p>
        </w:tc>
        <w:tc>
          <w:tcPr>
            <w:tcW w:w="3292" w:type="dxa"/>
            <w:gridSpan w:val="2"/>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Стоимость работ</w:t>
            </w:r>
          </w:p>
        </w:tc>
        <w:tc>
          <w:tcPr>
            <w:tcW w:w="1579"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73986" w:rsidRPr="00CC6391" w:rsidTr="0063020F">
        <w:trPr>
          <w:cantSplit/>
        </w:trPr>
        <w:tc>
          <w:tcPr>
            <w:tcW w:w="828" w:type="dxa"/>
            <w:vMerge/>
          </w:tcPr>
          <w:p w:rsidR="00B73986" w:rsidRPr="00CC6391" w:rsidRDefault="00B73986" w:rsidP="0063020F">
            <w:pPr>
              <w:pStyle w:val="af8"/>
              <w:tabs>
                <w:tab w:val="num" w:pos="0"/>
              </w:tabs>
              <w:spacing w:before="0" w:after="0" w:line="276" w:lineRule="auto"/>
              <w:ind w:left="0"/>
              <w:rPr>
                <w:sz w:val="24"/>
                <w:szCs w:val="24"/>
              </w:rPr>
            </w:pPr>
          </w:p>
        </w:tc>
        <w:tc>
          <w:tcPr>
            <w:tcW w:w="2520" w:type="dxa"/>
            <w:vMerge/>
          </w:tcPr>
          <w:p w:rsidR="00B73986" w:rsidRPr="00CC6391" w:rsidRDefault="00B73986" w:rsidP="0063020F">
            <w:pPr>
              <w:pStyle w:val="af8"/>
              <w:tabs>
                <w:tab w:val="num" w:pos="0"/>
              </w:tabs>
              <w:spacing w:before="0" w:after="0" w:line="276" w:lineRule="auto"/>
              <w:ind w:left="0"/>
              <w:rPr>
                <w:sz w:val="24"/>
                <w:szCs w:val="24"/>
              </w:rPr>
            </w:pPr>
          </w:p>
        </w:tc>
        <w:tc>
          <w:tcPr>
            <w:tcW w:w="1970" w:type="dxa"/>
            <w:vMerge/>
          </w:tcPr>
          <w:p w:rsidR="00B73986" w:rsidRPr="00CC6391" w:rsidRDefault="00B73986" w:rsidP="0063020F">
            <w:pPr>
              <w:pStyle w:val="af8"/>
              <w:tabs>
                <w:tab w:val="num" w:pos="0"/>
              </w:tabs>
              <w:spacing w:before="0" w:after="0" w:line="276" w:lineRule="auto"/>
              <w:ind w:left="0"/>
              <w:rPr>
                <w:sz w:val="24"/>
                <w:szCs w:val="24"/>
              </w:rPr>
            </w:pPr>
          </w:p>
        </w:tc>
        <w:tc>
          <w:tcPr>
            <w:tcW w:w="1713" w:type="dxa"/>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73986" w:rsidRPr="00CC6391" w:rsidRDefault="00B73986" w:rsidP="00830E06">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30E06">
              <w:rPr>
                <w:sz w:val="24"/>
                <w:szCs w:val="24"/>
              </w:rPr>
              <w:t>услуг</w:t>
            </w:r>
          </w:p>
        </w:tc>
        <w:tc>
          <w:tcPr>
            <w:tcW w:w="1579" w:type="dxa"/>
            <w:vMerge/>
          </w:tcPr>
          <w:p w:rsidR="00B73986" w:rsidRPr="00CC6391" w:rsidRDefault="00B73986" w:rsidP="0063020F">
            <w:pPr>
              <w:pStyle w:val="af8"/>
              <w:tabs>
                <w:tab w:val="num" w:pos="0"/>
              </w:tabs>
              <w:spacing w:before="0" w:after="0" w:line="276" w:lineRule="auto"/>
              <w:ind w:left="0"/>
              <w:rPr>
                <w:sz w:val="24"/>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5318" w:type="dxa"/>
            <w:gridSpan w:val="3"/>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73986" w:rsidRPr="00CC6391" w:rsidRDefault="00B73986" w:rsidP="0063020F">
            <w:pPr>
              <w:pStyle w:val="afb"/>
              <w:tabs>
                <w:tab w:val="num" w:pos="0"/>
              </w:tabs>
              <w:spacing w:before="0" w:after="0" w:line="276" w:lineRule="auto"/>
              <w:ind w:left="0"/>
              <w:jc w:val="center"/>
              <w:rPr>
                <w:b/>
                <w:szCs w:val="24"/>
              </w:rPr>
            </w:pP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100%</w:t>
            </w: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5" w:name="_Toc90385123"/>
      <w:bookmarkStart w:id="66" w:name="_Toc93293101"/>
      <w:bookmarkStart w:id="67" w:name="_Toc423378608"/>
      <w:bookmarkStart w:id="68"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proofErr w:type="spellStart"/>
      <w:r w:rsidR="00EF055F" w:rsidRPr="00CC6391">
        <w:rPr>
          <w:sz w:val="24"/>
          <w:szCs w:val="24"/>
        </w:rPr>
        <w:t>подрядчику</w:t>
      </w:r>
      <w:r w:rsidRPr="00CC6391">
        <w:rPr>
          <w:sz w:val="24"/>
          <w:szCs w:val="24"/>
        </w:rPr>
        <w:t>и</w:t>
      </w:r>
      <w:proofErr w:type="spellEnd"/>
      <w:r w:rsidRPr="00CC6391">
        <w:rPr>
          <w:sz w:val="24"/>
          <w:szCs w:val="24"/>
        </w:rPr>
        <w:t xml:space="preserve"> с</w:t>
      </w:r>
      <w:r w:rsidR="00EF055F" w:rsidRPr="00CC6391">
        <w:rPr>
          <w:sz w:val="24"/>
          <w:szCs w:val="24"/>
        </w:rPr>
        <w:t>убподрядчикам</w:t>
      </w:r>
      <w:r w:rsidR="00811766" w:rsidRPr="00CC6391">
        <w:rPr>
          <w:sz w:val="24"/>
          <w:szCs w:val="24"/>
        </w:rPr>
        <w:t xml:space="preserve"> (соисполнителям</w:t>
      </w:r>
      <w:proofErr w:type="gramStart"/>
      <w:r w:rsidR="00811766" w:rsidRPr="00CC6391">
        <w:rPr>
          <w:sz w:val="24"/>
          <w:szCs w:val="24"/>
        </w:rPr>
        <w:t>)</w:t>
      </w:r>
      <w:r w:rsidRPr="00CC6391">
        <w:rPr>
          <w:sz w:val="24"/>
          <w:szCs w:val="24"/>
        </w:rPr>
        <w:t>в</w:t>
      </w:r>
      <w:proofErr w:type="gramEnd"/>
      <w:r w:rsidRPr="00CC6391">
        <w:rPr>
          <w:sz w:val="24"/>
          <w:szCs w:val="24"/>
        </w:rPr>
        <w:t xml:space="preserve">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811766" w:rsidRPr="00CC6391">
        <w:rPr>
          <w:sz w:val="24"/>
          <w:szCs w:val="24"/>
        </w:rPr>
        <w:t>поставки товара/</w:t>
      </w:r>
      <w:r w:rsidR="00EF055F" w:rsidRPr="00CC6391">
        <w:rPr>
          <w:sz w:val="24"/>
          <w:szCs w:val="24"/>
        </w:rPr>
        <w:t>выполнения работ</w:t>
      </w:r>
      <w:r w:rsidR="00811766" w:rsidRPr="00CC6391">
        <w:rPr>
          <w:sz w:val="24"/>
          <w:szCs w:val="24"/>
        </w:rPr>
        <w:t>/оказания услу</w:t>
      </w:r>
      <w:proofErr w:type="gramStart"/>
      <w:r w:rsidR="00811766" w:rsidRPr="00CC6391">
        <w:rPr>
          <w:sz w:val="24"/>
          <w:szCs w:val="24"/>
        </w:rPr>
        <w:t>г</w:t>
      </w:r>
      <w:r w:rsidRPr="00CC6391">
        <w:rPr>
          <w:sz w:val="24"/>
          <w:szCs w:val="24"/>
        </w:rPr>
        <w:t>(</w:t>
      </w:r>
      <w:proofErr w:type="gramEnd"/>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29168233"/>
      <w:r w:rsidRPr="00CC6391">
        <w:rPr>
          <w:sz w:val="24"/>
          <w:szCs w:val="24"/>
        </w:rPr>
        <w:t xml:space="preserve">План распределения объемов </w:t>
      </w:r>
      <w:r w:rsidR="00830E06">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830E06">
        <w:rPr>
          <w:b/>
          <w:sz w:val="24"/>
          <w:szCs w:val="24"/>
        </w:rPr>
        <w:t>оказания услуг</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B47BB9">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30E06">
        <w:rPr>
          <w:b/>
          <w:sz w:val="24"/>
          <w:szCs w:val="24"/>
        </w:rPr>
        <w:t>оказания услуг</w:t>
      </w:r>
      <w:r w:rsidR="00BF6FA9" w:rsidRPr="00CC6391">
        <w:rPr>
          <w:b/>
          <w:sz w:val="24"/>
          <w:szCs w:val="24"/>
        </w:rPr>
        <w:t xml:space="preserve"> </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p w:rsidR="0063020F" w:rsidRDefault="0063020F" w:rsidP="006173D7">
      <w:pPr>
        <w:spacing w:line="276" w:lineRule="auto"/>
        <w:ind w:firstLine="0"/>
        <w:rPr>
          <w:b/>
          <w:color w:val="000000"/>
          <w:sz w:val="24"/>
          <w:szCs w:val="24"/>
        </w:rPr>
      </w:pPr>
      <w:r>
        <w:rPr>
          <w:b/>
          <w:color w:val="000000"/>
          <w:sz w:val="24"/>
          <w:szCs w:val="24"/>
        </w:rPr>
        <w:t>Лот №1:</w:t>
      </w:r>
    </w:p>
    <w:p w:rsidR="0063020F" w:rsidRPr="0063020F" w:rsidRDefault="0063020F" w:rsidP="006173D7">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830E06">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30E06">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оказание услуг</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 №2:</w:t>
      </w:r>
    </w:p>
    <w:p w:rsidR="0063020F" w:rsidRPr="0063020F" w:rsidRDefault="0063020F" w:rsidP="0063020F">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63020F" w:rsidRPr="00CC6391" w:rsidTr="0063020F">
        <w:trPr>
          <w:cantSplit/>
        </w:trPr>
        <w:tc>
          <w:tcPr>
            <w:tcW w:w="822"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w:t>
            </w:r>
          </w:p>
        </w:tc>
        <w:tc>
          <w:tcPr>
            <w:tcW w:w="1967"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63020F" w:rsidRPr="00CC6391" w:rsidRDefault="0063020F" w:rsidP="0063020F">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(начало и окончание) </w:t>
            </w:r>
          </w:p>
        </w:tc>
      </w:tr>
      <w:tr w:rsidR="0063020F" w:rsidRPr="00CC6391" w:rsidTr="0063020F">
        <w:trPr>
          <w:cantSplit/>
        </w:trPr>
        <w:tc>
          <w:tcPr>
            <w:tcW w:w="822" w:type="dxa"/>
            <w:vMerge/>
          </w:tcPr>
          <w:p w:rsidR="0063020F" w:rsidRPr="00CC6391" w:rsidRDefault="0063020F" w:rsidP="0063020F">
            <w:pPr>
              <w:pStyle w:val="af8"/>
              <w:spacing w:before="0" w:after="0" w:line="276" w:lineRule="auto"/>
              <w:rPr>
                <w:sz w:val="24"/>
                <w:szCs w:val="24"/>
              </w:rPr>
            </w:pPr>
          </w:p>
        </w:tc>
        <w:tc>
          <w:tcPr>
            <w:tcW w:w="2706" w:type="dxa"/>
            <w:vMerge/>
          </w:tcPr>
          <w:p w:rsidR="0063020F" w:rsidRPr="00CC6391" w:rsidRDefault="0063020F" w:rsidP="0063020F">
            <w:pPr>
              <w:pStyle w:val="af8"/>
              <w:spacing w:before="0" w:after="0" w:line="276" w:lineRule="auto"/>
              <w:rPr>
                <w:sz w:val="24"/>
                <w:szCs w:val="24"/>
              </w:rPr>
            </w:pPr>
          </w:p>
        </w:tc>
        <w:tc>
          <w:tcPr>
            <w:tcW w:w="1967" w:type="dxa"/>
            <w:vMerge/>
          </w:tcPr>
          <w:p w:rsidR="0063020F" w:rsidRPr="00CC6391" w:rsidRDefault="0063020F" w:rsidP="0063020F">
            <w:pPr>
              <w:pStyle w:val="af8"/>
              <w:spacing w:before="0" w:after="0" w:line="276" w:lineRule="auto"/>
              <w:rPr>
                <w:sz w:val="24"/>
                <w:szCs w:val="24"/>
              </w:rPr>
            </w:pPr>
          </w:p>
        </w:tc>
        <w:tc>
          <w:tcPr>
            <w:tcW w:w="1708" w:type="dxa"/>
          </w:tcPr>
          <w:p w:rsidR="0063020F" w:rsidRPr="00CC6391" w:rsidRDefault="0063020F" w:rsidP="0063020F">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63020F" w:rsidRPr="00CC6391" w:rsidRDefault="0063020F" w:rsidP="00830E06">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30E06">
              <w:rPr>
                <w:sz w:val="24"/>
                <w:szCs w:val="24"/>
              </w:rPr>
              <w:t>услуг</w:t>
            </w:r>
          </w:p>
        </w:tc>
        <w:tc>
          <w:tcPr>
            <w:tcW w:w="1578" w:type="dxa"/>
            <w:vMerge/>
          </w:tcPr>
          <w:p w:rsidR="0063020F" w:rsidRPr="00CC6391" w:rsidRDefault="0063020F" w:rsidP="0063020F">
            <w:pPr>
              <w:pStyle w:val="af8"/>
              <w:spacing w:before="0" w:after="0" w:line="276" w:lineRule="auto"/>
              <w:rPr>
                <w:sz w:val="24"/>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поставка товара</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выполнение 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оказание услуг</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spacing w:before="0" w:after="0" w:line="276" w:lineRule="auto"/>
              <w:ind w:left="0"/>
              <w:rPr>
                <w:color w:val="000000"/>
                <w:szCs w:val="24"/>
              </w:rPr>
            </w:pPr>
            <w:r w:rsidRPr="00CC6391">
              <w:rPr>
                <w:color w:val="000000"/>
                <w:szCs w:val="24"/>
              </w:rPr>
              <w:t>…</w:t>
            </w:r>
          </w:p>
        </w:tc>
        <w:tc>
          <w:tcPr>
            <w:tcW w:w="2706" w:type="dxa"/>
          </w:tcPr>
          <w:p w:rsidR="0063020F" w:rsidRPr="00CC6391" w:rsidRDefault="0063020F" w:rsidP="0063020F">
            <w:pPr>
              <w:pStyle w:val="afb"/>
              <w:spacing w:before="0" w:after="0" w:line="276" w:lineRule="auto"/>
              <w:rPr>
                <w:szCs w:val="24"/>
              </w:rPr>
            </w:pP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5495" w:type="dxa"/>
            <w:gridSpan w:val="3"/>
          </w:tcPr>
          <w:p w:rsidR="0063020F" w:rsidRPr="00CC6391" w:rsidRDefault="0063020F" w:rsidP="0063020F">
            <w:pPr>
              <w:pStyle w:val="afb"/>
              <w:spacing w:before="0" w:after="0" w:line="276" w:lineRule="auto"/>
              <w:rPr>
                <w:b/>
                <w:szCs w:val="24"/>
              </w:rPr>
            </w:pPr>
            <w:r w:rsidRPr="00CC6391">
              <w:rPr>
                <w:b/>
                <w:szCs w:val="24"/>
              </w:rPr>
              <w:t>ИТОГО:</w:t>
            </w:r>
          </w:p>
        </w:tc>
        <w:tc>
          <w:tcPr>
            <w:tcW w:w="1708" w:type="dxa"/>
          </w:tcPr>
          <w:p w:rsidR="0063020F" w:rsidRPr="00CC6391" w:rsidRDefault="0063020F" w:rsidP="0063020F">
            <w:pPr>
              <w:pStyle w:val="afb"/>
              <w:spacing w:before="0" w:after="0" w:line="276" w:lineRule="auto"/>
              <w:jc w:val="center"/>
              <w:rPr>
                <w:b/>
                <w:szCs w:val="24"/>
              </w:rPr>
            </w:pPr>
          </w:p>
        </w:tc>
        <w:tc>
          <w:tcPr>
            <w:tcW w:w="1581" w:type="dxa"/>
          </w:tcPr>
          <w:p w:rsidR="0063020F" w:rsidRPr="00CC6391" w:rsidRDefault="0063020F" w:rsidP="0063020F">
            <w:pPr>
              <w:pStyle w:val="afb"/>
              <w:spacing w:before="0" w:after="0" w:line="276" w:lineRule="auto"/>
              <w:jc w:val="center"/>
              <w:rPr>
                <w:b/>
                <w:szCs w:val="24"/>
              </w:rPr>
            </w:pPr>
            <w:r w:rsidRPr="00CC6391">
              <w:rPr>
                <w:b/>
                <w:szCs w:val="24"/>
              </w:rPr>
              <w:t>100%</w:t>
            </w:r>
          </w:p>
        </w:tc>
        <w:tc>
          <w:tcPr>
            <w:tcW w:w="1578" w:type="dxa"/>
          </w:tcPr>
          <w:p w:rsidR="0063020F" w:rsidRPr="00CC6391" w:rsidRDefault="0063020F" w:rsidP="0063020F">
            <w:pPr>
              <w:pStyle w:val="afb"/>
              <w:spacing w:before="0" w:after="0" w:line="276" w:lineRule="auto"/>
              <w:jc w:val="center"/>
              <w:rPr>
                <w:b/>
                <w:szCs w:val="24"/>
              </w:rPr>
            </w:pPr>
            <w:r w:rsidRPr="00CC6391">
              <w:rPr>
                <w:b/>
                <w:szCs w:val="24"/>
              </w:rPr>
              <w:t>Х</w:t>
            </w:r>
          </w:p>
        </w:tc>
      </w:tr>
    </w:tbl>
    <w:p w:rsidR="0063020F" w:rsidRDefault="0063020F" w:rsidP="0063020F">
      <w:pPr>
        <w:spacing w:line="276" w:lineRule="auto"/>
        <w:ind w:firstLine="0"/>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proofErr w:type="spellStart"/>
      <w:r w:rsidR="00A00C54" w:rsidRPr="00CC6391">
        <w:rPr>
          <w:sz w:val="24"/>
          <w:szCs w:val="24"/>
        </w:rPr>
        <w:t>оказываемых</w:t>
      </w:r>
      <w:r w:rsidRPr="00CC6391">
        <w:rPr>
          <w:sz w:val="24"/>
          <w:szCs w:val="24"/>
        </w:rPr>
        <w:t>каждой</w:t>
      </w:r>
      <w:proofErr w:type="spellEnd"/>
      <w:r w:rsidRPr="00CC6391">
        <w:rPr>
          <w:sz w:val="24"/>
          <w:szCs w:val="24"/>
        </w:rPr>
        <w:t xml:space="preserve">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proofErr w:type="gramStart"/>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w:t>
      </w:r>
      <w:proofErr w:type="gramEnd"/>
      <w:r w:rsidR="00811766" w:rsidRPr="00CC6391">
        <w:rPr>
          <w:sz w:val="24"/>
          <w:szCs w:val="24"/>
        </w:rPr>
        <w:t xml:space="preserve"> </w:t>
      </w:r>
      <w:proofErr w:type="spellStart"/>
      <w:r w:rsidR="00811766" w:rsidRPr="00CC6391">
        <w:rPr>
          <w:sz w:val="24"/>
          <w:szCs w:val="24"/>
        </w:rPr>
        <w:t>услуг</w:t>
      </w:r>
      <w:r w:rsidRPr="00CC6391">
        <w:rPr>
          <w:sz w:val="24"/>
          <w:szCs w:val="24"/>
        </w:rPr>
        <w:t>отдельно</w:t>
      </w:r>
      <w:proofErr w:type="spellEnd"/>
      <w:r w:rsidRPr="00CC6391">
        <w:rPr>
          <w:sz w:val="24"/>
          <w:szCs w:val="24"/>
        </w:rPr>
        <w:t xml:space="preserve">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29168234"/>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29168235"/>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p w:rsidR="0063020F" w:rsidRDefault="0063020F" w:rsidP="00ED0C65">
      <w:pPr>
        <w:spacing w:line="276" w:lineRule="auto"/>
        <w:ind w:firstLine="0"/>
        <w:rPr>
          <w:b/>
          <w:color w:val="000000"/>
          <w:sz w:val="24"/>
          <w:szCs w:val="24"/>
        </w:rPr>
      </w:pPr>
      <w:r w:rsidRPr="0063020F">
        <w:rPr>
          <w:b/>
          <w:color w:val="000000"/>
          <w:sz w:val="24"/>
          <w:szCs w:val="24"/>
        </w:rPr>
        <w:t>Лот№1:</w:t>
      </w:r>
    </w:p>
    <w:p w:rsidR="0063020F" w:rsidRP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FA1C20" w:rsidRDefault="00FA1C20"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Лот№2</w:t>
      </w:r>
      <w:r w:rsidRPr="0063020F">
        <w:rPr>
          <w:b/>
          <w:color w:val="000000"/>
          <w:sz w:val="24"/>
          <w:szCs w:val="24"/>
        </w:rPr>
        <w:t>:</w:t>
      </w:r>
    </w:p>
    <w:p w:rsidR="0063020F" w:rsidRPr="0063020F" w:rsidRDefault="0063020F" w:rsidP="0063020F">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63020F" w:rsidRPr="00CC6391" w:rsidTr="0063020F">
        <w:trPr>
          <w:cantSplit/>
          <w:tblHeader/>
        </w:trPr>
        <w:tc>
          <w:tcPr>
            <w:tcW w:w="720" w:type="dxa"/>
          </w:tcPr>
          <w:p w:rsidR="0063020F" w:rsidRPr="00CC6391" w:rsidRDefault="0063020F" w:rsidP="0063020F">
            <w:pPr>
              <w:pStyle w:val="af8"/>
              <w:spacing w:before="0" w:after="0" w:line="276" w:lineRule="auto"/>
              <w:rPr>
                <w:sz w:val="24"/>
                <w:szCs w:val="24"/>
              </w:rPr>
            </w:pPr>
            <w:r w:rsidRPr="00CC6391">
              <w:rPr>
                <w:sz w:val="24"/>
                <w:szCs w:val="24"/>
              </w:rPr>
              <w:t>№</w:t>
            </w:r>
          </w:p>
          <w:p w:rsidR="0063020F" w:rsidRPr="00CC6391" w:rsidRDefault="0063020F" w:rsidP="0063020F">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63020F" w:rsidRPr="00CC6391" w:rsidRDefault="0063020F" w:rsidP="0063020F">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63020F" w:rsidRPr="00CC6391" w:rsidRDefault="0063020F" w:rsidP="0063020F">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Сумма договора, рублей</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spacing w:line="276" w:lineRule="auto"/>
              <w:ind w:firstLine="0"/>
              <w:rPr>
                <w:sz w:val="24"/>
                <w:szCs w:val="24"/>
              </w:rPr>
            </w:pPr>
            <w:r w:rsidRPr="00CC6391">
              <w:rPr>
                <w:sz w:val="24"/>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pStyle w:val="afb"/>
              <w:spacing w:before="0" w:after="0" w:line="276" w:lineRule="auto"/>
              <w:rPr>
                <w:szCs w:val="24"/>
              </w:rPr>
            </w:pPr>
            <w:r w:rsidRPr="00CC6391">
              <w:rPr>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b/>
                <w:szCs w:val="24"/>
              </w:rPr>
            </w:pPr>
            <w:r w:rsidRPr="00CC6391">
              <w:rPr>
                <w:b/>
                <w:szCs w:val="24"/>
              </w:rPr>
              <w:t>ИТОГО за целый 2014 год</w:t>
            </w:r>
          </w:p>
        </w:tc>
        <w:tc>
          <w:tcPr>
            <w:tcW w:w="1440" w:type="dxa"/>
          </w:tcPr>
          <w:p w:rsidR="0063020F" w:rsidRPr="00CC6391" w:rsidRDefault="0063020F" w:rsidP="0063020F">
            <w:pPr>
              <w:pStyle w:val="afb"/>
              <w:spacing w:before="0" w:after="0" w:line="276" w:lineRule="auto"/>
              <w:rPr>
                <w:b/>
                <w:szCs w:val="24"/>
              </w:rPr>
            </w:pPr>
          </w:p>
        </w:tc>
        <w:tc>
          <w:tcPr>
            <w:tcW w:w="1440" w:type="dxa"/>
          </w:tcPr>
          <w:p w:rsidR="0063020F" w:rsidRPr="00CC6391" w:rsidRDefault="0063020F" w:rsidP="0063020F">
            <w:pPr>
              <w:pStyle w:val="afb"/>
              <w:spacing w:before="0" w:after="0" w:line="276" w:lineRule="auto"/>
              <w:jc w:val="center"/>
              <w:rPr>
                <w:b/>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целый 2015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bl>
    <w:p w:rsidR="0063020F" w:rsidRPr="00CC6391" w:rsidRDefault="0063020F" w:rsidP="0063020F">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63020F" w:rsidRPr="00CC6391" w:rsidRDefault="0063020F" w:rsidP="0063020F">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29168236"/>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r w:rsidRPr="0077375C">
        <w:rPr>
          <w:b/>
          <w:color w:val="000000"/>
          <w:sz w:val="24"/>
          <w:szCs w:val="24"/>
        </w:rPr>
        <w:t>Лот №1:</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77375C" w:rsidRPr="0077375C" w:rsidRDefault="0077375C" w:rsidP="0077375C">
      <w:pPr>
        <w:spacing w:line="240" w:lineRule="auto"/>
        <w:ind w:firstLine="0"/>
        <w:rPr>
          <w:b/>
          <w:color w:val="000000"/>
          <w:sz w:val="24"/>
          <w:szCs w:val="24"/>
        </w:rPr>
      </w:pPr>
      <w:r w:rsidRPr="0077375C">
        <w:rPr>
          <w:b/>
          <w:color w:val="000000"/>
          <w:sz w:val="24"/>
          <w:szCs w:val="24"/>
        </w:rPr>
        <w:t>Лот №</w:t>
      </w:r>
      <w:r>
        <w:rPr>
          <w:b/>
          <w:color w:val="000000"/>
          <w:sz w:val="24"/>
          <w:szCs w:val="24"/>
        </w:rPr>
        <w:t>2</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77375C" w:rsidRPr="00CC6391" w:rsidTr="00477F6C">
        <w:trPr>
          <w:cantSplit/>
          <w:trHeight w:val="530"/>
        </w:trPr>
        <w:tc>
          <w:tcPr>
            <w:tcW w:w="720" w:type="dxa"/>
          </w:tcPr>
          <w:p w:rsidR="0077375C" w:rsidRPr="00CC6391" w:rsidRDefault="0077375C" w:rsidP="00477F6C">
            <w:pPr>
              <w:pStyle w:val="af8"/>
              <w:spacing w:before="0" w:after="0"/>
              <w:rPr>
                <w:sz w:val="24"/>
                <w:szCs w:val="24"/>
              </w:rPr>
            </w:pPr>
            <w:r w:rsidRPr="00CC6391">
              <w:rPr>
                <w:sz w:val="24"/>
                <w:szCs w:val="24"/>
              </w:rPr>
              <w:t>№</w:t>
            </w:r>
          </w:p>
          <w:p w:rsidR="0077375C" w:rsidRPr="00CC6391" w:rsidRDefault="0077375C" w:rsidP="00477F6C">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77375C" w:rsidRPr="00CC6391" w:rsidRDefault="0077375C" w:rsidP="00477F6C">
            <w:pPr>
              <w:pStyle w:val="af8"/>
              <w:spacing w:before="0" w:after="0"/>
              <w:rPr>
                <w:sz w:val="24"/>
                <w:szCs w:val="24"/>
              </w:rPr>
            </w:pPr>
            <w:r w:rsidRPr="00CC6391">
              <w:rPr>
                <w:sz w:val="24"/>
                <w:szCs w:val="24"/>
              </w:rPr>
              <w:t>Наименование</w:t>
            </w:r>
          </w:p>
          <w:p w:rsidR="0077375C" w:rsidRPr="00CC6391" w:rsidRDefault="0077375C" w:rsidP="00477F6C">
            <w:pPr>
              <w:pStyle w:val="af8"/>
              <w:spacing w:before="0" w:after="0"/>
              <w:rPr>
                <w:i/>
                <w:sz w:val="24"/>
                <w:szCs w:val="24"/>
              </w:rPr>
            </w:pPr>
            <w:r w:rsidRPr="00CC6391">
              <w:rPr>
                <w:i/>
                <w:sz w:val="24"/>
                <w:szCs w:val="24"/>
              </w:rPr>
              <w:t>(изготовитель, марка, год выпуска)</w:t>
            </w:r>
          </w:p>
        </w:tc>
        <w:tc>
          <w:tcPr>
            <w:tcW w:w="709" w:type="dxa"/>
          </w:tcPr>
          <w:p w:rsidR="0077375C" w:rsidRPr="00CC6391" w:rsidRDefault="0077375C" w:rsidP="00477F6C">
            <w:pPr>
              <w:pStyle w:val="af8"/>
              <w:spacing w:before="0" w:after="0"/>
              <w:rPr>
                <w:sz w:val="24"/>
                <w:szCs w:val="24"/>
              </w:rPr>
            </w:pPr>
            <w:r w:rsidRPr="00CC6391">
              <w:rPr>
                <w:sz w:val="24"/>
                <w:szCs w:val="24"/>
              </w:rPr>
              <w:t>Кол-во</w:t>
            </w:r>
          </w:p>
        </w:tc>
        <w:tc>
          <w:tcPr>
            <w:tcW w:w="1701" w:type="dxa"/>
          </w:tcPr>
          <w:p w:rsidR="0077375C" w:rsidRPr="00CC6391" w:rsidRDefault="0077375C" w:rsidP="00477F6C">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77375C" w:rsidRPr="00CC6391" w:rsidRDefault="0077375C" w:rsidP="00477F6C">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c>
          <w:tcPr>
            <w:tcW w:w="2358" w:type="dxa"/>
          </w:tcPr>
          <w:p w:rsidR="0077375C" w:rsidRPr="00CC6391" w:rsidRDefault="0077375C" w:rsidP="00477F6C">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pStyle w:val="afb"/>
              <w:spacing w:before="0" w:after="0"/>
              <w:rPr>
                <w:szCs w:val="24"/>
              </w:rPr>
            </w:pPr>
            <w:r w:rsidRPr="00CC6391">
              <w:rPr>
                <w:szCs w:val="24"/>
              </w:rPr>
              <w:t>…</w:t>
            </w: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bl>
    <w:p w:rsidR="00B620AF" w:rsidRPr="00CC6391" w:rsidRDefault="00B620AF" w:rsidP="0077375C">
      <w:pPr>
        <w:spacing w:line="240" w:lineRule="auto"/>
        <w:ind w:firstLine="0"/>
        <w:jc w:val="left"/>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29168237"/>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5A536B" w:rsidRPr="005A536B" w:rsidRDefault="005A536B" w:rsidP="00B12C01">
      <w:pPr>
        <w:spacing w:line="276" w:lineRule="auto"/>
        <w:ind w:firstLine="0"/>
        <w:rPr>
          <w:b/>
          <w:color w:val="000000"/>
          <w:sz w:val="24"/>
          <w:szCs w:val="24"/>
        </w:rPr>
      </w:pPr>
      <w:r w:rsidRPr="005A536B">
        <w:rPr>
          <w:b/>
          <w:color w:val="000000"/>
          <w:sz w:val="24"/>
          <w:szCs w:val="24"/>
        </w:rPr>
        <w:t>Лот №1:</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5A536B" w:rsidRDefault="005A536B" w:rsidP="00B12C01">
      <w:pPr>
        <w:spacing w:line="276" w:lineRule="auto"/>
        <w:rPr>
          <w:sz w:val="24"/>
          <w:szCs w:val="24"/>
        </w:rPr>
      </w:pPr>
    </w:p>
    <w:p w:rsidR="005A536B" w:rsidRDefault="005A536B" w:rsidP="005A536B">
      <w:pPr>
        <w:spacing w:line="276" w:lineRule="auto"/>
        <w:ind w:firstLine="0"/>
        <w:rPr>
          <w:b/>
          <w:color w:val="000000"/>
          <w:sz w:val="24"/>
          <w:szCs w:val="24"/>
        </w:rPr>
      </w:pPr>
    </w:p>
    <w:p w:rsidR="005A536B" w:rsidRDefault="005A536B" w:rsidP="005A536B">
      <w:pPr>
        <w:spacing w:line="276" w:lineRule="auto"/>
        <w:ind w:firstLine="0"/>
        <w:rPr>
          <w:b/>
          <w:color w:val="000000"/>
          <w:sz w:val="24"/>
          <w:szCs w:val="24"/>
        </w:rPr>
      </w:pPr>
    </w:p>
    <w:p w:rsidR="005A536B" w:rsidRPr="005A536B" w:rsidRDefault="005A536B" w:rsidP="005A536B">
      <w:pPr>
        <w:spacing w:line="276" w:lineRule="auto"/>
        <w:ind w:firstLine="0"/>
        <w:rPr>
          <w:b/>
          <w:color w:val="000000"/>
          <w:sz w:val="24"/>
          <w:szCs w:val="24"/>
        </w:rPr>
      </w:pPr>
      <w:r w:rsidRPr="005A536B">
        <w:rPr>
          <w:b/>
          <w:color w:val="000000"/>
          <w:sz w:val="24"/>
          <w:szCs w:val="24"/>
        </w:rPr>
        <w:t>Лот №</w:t>
      </w:r>
      <w:r>
        <w:rPr>
          <w:b/>
          <w:color w:val="000000"/>
          <w:sz w:val="24"/>
          <w:szCs w:val="24"/>
        </w:rPr>
        <w:t>2</w:t>
      </w:r>
      <w:r w:rsidRPr="005A536B">
        <w:rPr>
          <w:b/>
          <w:color w:val="000000"/>
          <w:sz w:val="24"/>
          <w:szCs w:val="24"/>
        </w:rPr>
        <w:t>:</w:t>
      </w:r>
    </w:p>
    <w:p w:rsidR="005A536B" w:rsidRDefault="005A536B" w:rsidP="005A536B">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A536B" w:rsidRPr="00CC6391" w:rsidRDefault="005A536B" w:rsidP="005A536B">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A536B" w:rsidRPr="00CC6391" w:rsidTr="00477F6C">
        <w:trPr>
          <w:trHeight w:val="551"/>
        </w:trPr>
        <w:tc>
          <w:tcPr>
            <w:tcW w:w="695" w:type="dxa"/>
          </w:tcPr>
          <w:p w:rsidR="005A536B" w:rsidRPr="00CC6391" w:rsidRDefault="005A536B" w:rsidP="00477F6C">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5A536B" w:rsidRPr="00CC6391" w:rsidRDefault="005A536B" w:rsidP="00477F6C">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A536B" w:rsidRPr="00CC6391" w:rsidRDefault="005A536B" w:rsidP="00477F6C">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Pr="00CC6391">
              <w:rPr>
                <w:sz w:val="24"/>
                <w:szCs w:val="24"/>
              </w:rPr>
              <w:t>учебное заведение, год окончания,  специальность), группы допуска, сертификаты, лицензии и пр.</w:t>
            </w:r>
          </w:p>
        </w:tc>
        <w:tc>
          <w:tcPr>
            <w:tcW w:w="1950" w:type="dxa"/>
          </w:tcPr>
          <w:p w:rsidR="005A536B" w:rsidRPr="00CC6391" w:rsidRDefault="005A536B" w:rsidP="00477F6C">
            <w:pPr>
              <w:pStyle w:val="af8"/>
              <w:spacing w:before="0" w:after="0" w:line="276" w:lineRule="auto"/>
              <w:rPr>
                <w:sz w:val="24"/>
                <w:szCs w:val="24"/>
              </w:rPr>
            </w:pPr>
            <w:r w:rsidRPr="00CC6391">
              <w:rPr>
                <w:sz w:val="24"/>
                <w:szCs w:val="24"/>
              </w:rPr>
              <w:t>Должность</w:t>
            </w:r>
          </w:p>
        </w:tc>
        <w:tc>
          <w:tcPr>
            <w:tcW w:w="2747" w:type="dxa"/>
          </w:tcPr>
          <w:p w:rsidR="005A536B" w:rsidRPr="00CC6391" w:rsidRDefault="005A536B" w:rsidP="00477F6C">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vAlign w:val="bottom"/>
          </w:tcPr>
          <w:p w:rsidR="005A536B" w:rsidRPr="00CC6391" w:rsidRDefault="005A536B" w:rsidP="00477F6C">
            <w:pPr>
              <w:spacing w:line="276" w:lineRule="auto"/>
              <w:ind w:left="360" w:hanging="360"/>
              <w:jc w:val="left"/>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10246" w:type="dxa"/>
            <w:gridSpan w:val="5"/>
          </w:tcPr>
          <w:p w:rsidR="005A536B" w:rsidRPr="00CC6391" w:rsidRDefault="005A536B" w:rsidP="00477F6C">
            <w:pPr>
              <w:pStyle w:val="afb"/>
              <w:spacing w:before="0" w:after="0" w:line="276" w:lineRule="auto"/>
              <w:rPr>
                <w:szCs w:val="24"/>
              </w:rPr>
            </w:pPr>
            <w:r w:rsidRPr="00CC6391">
              <w:rPr>
                <w:szCs w:val="24"/>
              </w:rPr>
              <w:t>Прочий персонал (планируемый для исполнения договора)</w:t>
            </w: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1.</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2.</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jc w:val="center"/>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jc w:val="center"/>
              <w:rPr>
                <w:szCs w:val="24"/>
              </w:rPr>
            </w:pPr>
          </w:p>
        </w:tc>
      </w:tr>
    </w:tbl>
    <w:p w:rsidR="005A536B" w:rsidRPr="00CC6391" w:rsidRDefault="005A536B" w:rsidP="005A536B">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Штатная численность компании, чел.</w:t>
            </w:r>
          </w:p>
        </w:tc>
      </w:tr>
      <w:tr w:rsidR="005A536B" w:rsidRPr="00CC6391" w:rsidTr="00477F6C">
        <w:trPr>
          <w:trHeight w:val="343"/>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77"/>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bl>
    <w:p w:rsidR="005A536B" w:rsidRDefault="005A536B" w:rsidP="005A536B">
      <w:pPr>
        <w:spacing w:line="276" w:lineRule="auto"/>
        <w:ind w:firstLine="0"/>
        <w:jc w:val="left"/>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6717D" w:rsidRDefault="00D6717D">
      <w:pPr>
        <w:spacing w:line="240" w:lineRule="auto"/>
        <w:ind w:firstLine="0"/>
        <w:jc w:val="left"/>
        <w:rPr>
          <w:b/>
          <w:sz w:val="24"/>
          <w:szCs w:val="24"/>
        </w:rPr>
      </w:pPr>
      <w:bookmarkStart w:id="103" w:name="_Toc423378623"/>
      <w:bookmarkStart w:id="104" w:name="_Toc423421126"/>
      <w:r>
        <w:rPr>
          <w:b/>
          <w:sz w:val="24"/>
          <w:szCs w:val="24"/>
        </w:rPr>
        <w:br w:type="page"/>
      </w:r>
    </w:p>
    <w:p w:rsidR="00E044C1" w:rsidRPr="00CC6391" w:rsidRDefault="00B620AF" w:rsidP="00AB33A3">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29168238"/>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B47BB9">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008B6A20" w:rsidRPr="00CC6391">
        <w:rPr>
          <w:b/>
          <w:i/>
          <w:sz w:val="24"/>
          <w:szCs w:val="24"/>
        </w:rPr>
        <w:t>)</w:t>
      </w:r>
      <w:r w:rsidRPr="00CC6391">
        <w:rPr>
          <w:sz w:val="24"/>
          <w:szCs w:val="24"/>
        </w:rPr>
        <w:t>о</w:t>
      </w:r>
      <w:proofErr w:type="gramEnd"/>
      <w:r w:rsidRPr="00CC6391">
        <w:rPr>
          <w:sz w:val="24"/>
          <w:szCs w:val="24"/>
        </w:rPr>
        <w:t>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56D" w:rsidRDefault="004C356D">
      <w:r>
        <w:separator/>
      </w:r>
    </w:p>
  </w:endnote>
  <w:endnote w:type="continuationSeparator" w:id="0">
    <w:p w:rsidR="004C356D" w:rsidRDefault="004C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4C356D" w:rsidRDefault="004C356D">
        <w:pPr>
          <w:pStyle w:val="af0"/>
          <w:jc w:val="right"/>
        </w:pPr>
        <w:r>
          <w:fldChar w:fldCharType="begin"/>
        </w:r>
        <w:r>
          <w:instrText>PAGE   \* MERGEFORMAT</w:instrText>
        </w:r>
        <w:r>
          <w:fldChar w:fldCharType="separate"/>
        </w:r>
        <w:r w:rsidR="00E8621C">
          <w:rPr>
            <w:noProof/>
          </w:rPr>
          <w:t>1</w:t>
        </w:r>
        <w:r>
          <w:fldChar w:fldCharType="end"/>
        </w:r>
      </w:p>
    </w:sdtContent>
  </w:sdt>
  <w:p w:rsidR="004C356D" w:rsidRDefault="004C356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56D" w:rsidRDefault="004C356D">
      <w:r>
        <w:separator/>
      </w:r>
    </w:p>
  </w:footnote>
  <w:footnote w:type="continuationSeparator" w:id="0">
    <w:p w:rsidR="004C356D" w:rsidRDefault="004C3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56D" w:rsidRPr="00F01080" w:rsidRDefault="004C356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621C"/>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interaction/servic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F715E-9D90-4EE9-A0E7-75F9C32D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6590</Words>
  <Characters>37568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44070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2016-01-18T12:11:00Z</cp:lastPrinted>
  <dcterms:created xsi:type="dcterms:W3CDTF">2016-01-18T12:20:00Z</dcterms:created>
  <dcterms:modified xsi:type="dcterms:W3CDTF">2016-01-18T12:20:00Z</dcterms:modified>
</cp:coreProperties>
</file>